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5F776B" w14:textId="4D616AD2" w:rsidR="00454864" w:rsidRPr="00FC4762" w:rsidRDefault="00454864" w:rsidP="00A011BC">
      <w:pPr>
        <w:widowControl w:val="0"/>
        <w:autoSpaceDE w:val="0"/>
        <w:autoSpaceDN w:val="0"/>
        <w:adjustRightInd w:val="0"/>
        <w:spacing w:line="276" w:lineRule="auto"/>
        <w:jc w:val="right"/>
        <w:rPr>
          <w:rFonts w:ascii="Arial" w:hAnsi="Arial" w:cs="Arial"/>
          <w:b/>
          <w:bCs/>
          <w:color w:val="000000"/>
        </w:rPr>
      </w:pPr>
      <w:r w:rsidRPr="00FC4762">
        <w:rPr>
          <w:rFonts w:ascii="Arial" w:hAnsi="Arial" w:cs="Arial"/>
          <w:b/>
          <w:bCs/>
          <w:color w:val="000000"/>
        </w:rPr>
        <w:t xml:space="preserve">Załącznik </w:t>
      </w:r>
      <w:r w:rsidR="00FF32DE" w:rsidRPr="00FC4762">
        <w:rPr>
          <w:rFonts w:ascii="Arial" w:hAnsi="Arial" w:cs="Arial"/>
          <w:b/>
          <w:bCs/>
          <w:color w:val="000000"/>
        </w:rPr>
        <w:t>Nr</w:t>
      </w:r>
      <w:r w:rsidR="00E07A4A" w:rsidRPr="00FC4762">
        <w:rPr>
          <w:rFonts w:ascii="Arial" w:hAnsi="Arial" w:cs="Arial"/>
          <w:b/>
          <w:bCs/>
          <w:color w:val="000000"/>
        </w:rPr>
        <w:t xml:space="preserve"> </w:t>
      </w:r>
      <w:r w:rsidR="00935A38" w:rsidRPr="00FC4762">
        <w:rPr>
          <w:rFonts w:ascii="Arial" w:hAnsi="Arial" w:cs="Arial"/>
          <w:b/>
          <w:bCs/>
          <w:color w:val="000000"/>
        </w:rPr>
        <w:t>7</w:t>
      </w:r>
      <w:r w:rsidR="00FF32DE" w:rsidRPr="00FC4762">
        <w:rPr>
          <w:rFonts w:ascii="Arial" w:hAnsi="Arial" w:cs="Arial"/>
          <w:b/>
          <w:bCs/>
          <w:color w:val="000000"/>
        </w:rPr>
        <w:t xml:space="preserve"> do </w:t>
      </w:r>
      <w:r w:rsidR="00C632AA" w:rsidRPr="00FC4762">
        <w:rPr>
          <w:rFonts w:ascii="Arial" w:hAnsi="Arial" w:cs="Arial"/>
          <w:b/>
          <w:bCs/>
          <w:color w:val="000000"/>
        </w:rPr>
        <w:t>SWZ</w:t>
      </w:r>
    </w:p>
    <w:p w14:paraId="02754773" w14:textId="77777777" w:rsidR="00FF32DE" w:rsidRPr="00C632AA" w:rsidRDefault="00FF32DE" w:rsidP="00C632AA">
      <w:pPr>
        <w:widowControl w:val="0"/>
        <w:autoSpaceDE w:val="0"/>
        <w:autoSpaceDN w:val="0"/>
        <w:adjustRightInd w:val="0"/>
        <w:spacing w:line="276" w:lineRule="auto"/>
        <w:rPr>
          <w:rFonts w:ascii="Arial" w:hAnsi="Arial" w:cs="Arial"/>
          <w:color w:val="000000"/>
        </w:rPr>
      </w:pPr>
    </w:p>
    <w:p w14:paraId="13B9981A" w14:textId="3178CEC0" w:rsidR="001F4114" w:rsidRPr="00C632AA" w:rsidRDefault="001F4114" w:rsidP="00C632AA">
      <w:pPr>
        <w:suppressAutoHyphens/>
        <w:spacing w:line="276" w:lineRule="auto"/>
        <w:rPr>
          <w:rFonts w:ascii="Arial" w:eastAsia="Times New Roman" w:hAnsi="Arial" w:cs="Arial"/>
          <w:b/>
          <w:lang w:eastAsia="ar-SA"/>
        </w:rPr>
      </w:pPr>
      <w:r w:rsidRPr="00C632AA">
        <w:rPr>
          <w:rFonts w:ascii="Arial" w:eastAsia="Times New Roman" w:hAnsi="Arial" w:cs="Arial"/>
          <w:b/>
          <w:lang w:eastAsia="ar-SA"/>
        </w:rPr>
        <w:t xml:space="preserve">UMOWA NR </w:t>
      </w:r>
      <w:r w:rsidR="00935A38">
        <w:rPr>
          <w:rFonts w:ascii="Arial" w:eastAsia="Times New Roman" w:hAnsi="Arial" w:cs="Arial"/>
          <w:b/>
          <w:lang w:eastAsia="ar-SA"/>
        </w:rPr>
        <w:t>………………………………</w:t>
      </w:r>
    </w:p>
    <w:p w14:paraId="499F134D" w14:textId="77777777" w:rsidR="001F4114" w:rsidRPr="00C632AA" w:rsidRDefault="001F4114" w:rsidP="00C632AA">
      <w:pPr>
        <w:spacing w:line="276" w:lineRule="auto"/>
        <w:rPr>
          <w:rFonts w:ascii="Arial" w:hAnsi="Arial" w:cs="Arial"/>
        </w:rPr>
      </w:pPr>
    </w:p>
    <w:p w14:paraId="76B44BC8" w14:textId="477365D7" w:rsidR="001F4114" w:rsidRPr="00C632AA" w:rsidRDefault="001F4114" w:rsidP="00C632AA">
      <w:pPr>
        <w:suppressAutoHyphens/>
        <w:spacing w:line="276" w:lineRule="auto"/>
        <w:jc w:val="both"/>
        <w:rPr>
          <w:rFonts w:ascii="Arial" w:eastAsia="Times New Roman" w:hAnsi="Arial" w:cs="Arial"/>
          <w:lang w:eastAsia="ar-SA"/>
        </w:rPr>
      </w:pPr>
      <w:r w:rsidRPr="00C632AA">
        <w:rPr>
          <w:rFonts w:ascii="Arial" w:eastAsia="Times New Roman" w:hAnsi="Arial" w:cs="Arial"/>
          <w:lang w:eastAsia="ar-SA"/>
        </w:rPr>
        <w:t>zawarta w dniu ........................ 20</w:t>
      </w:r>
      <w:r w:rsidR="00E03A6E" w:rsidRPr="00C632AA">
        <w:rPr>
          <w:rFonts w:ascii="Arial" w:eastAsia="Times New Roman" w:hAnsi="Arial" w:cs="Arial"/>
          <w:lang w:eastAsia="ar-SA"/>
        </w:rPr>
        <w:t>2</w:t>
      </w:r>
      <w:r w:rsidR="00935A38">
        <w:rPr>
          <w:rFonts w:ascii="Arial" w:eastAsia="Times New Roman" w:hAnsi="Arial" w:cs="Arial"/>
          <w:lang w:eastAsia="ar-SA"/>
        </w:rPr>
        <w:t>6</w:t>
      </w:r>
      <w:r w:rsidRPr="00C632AA">
        <w:rPr>
          <w:rFonts w:ascii="Arial" w:eastAsia="Times New Roman" w:hAnsi="Arial" w:cs="Arial"/>
          <w:lang w:eastAsia="ar-SA"/>
        </w:rPr>
        <w:t xml:space="preserve"> r. w</w:t>
      </w:r>
      <w:r w:rsidR="00754BC0">
        <w:rPr>
          <w:rFonts w:ascii="Arial" w:eastAsia="Times New Roman" w:hAnsi="Arial" w:cs="Arial"/>
          <w:lang w:eastAsia="ar-SA"/>
        </w:rPr>
        <w:t xml:space="preserve"> Zielonce</w:t>
      </w:r>
      <w:r w:rsidRPr="00C632AA">
        <w:rPr>
          <w:rFonts w:ascii="Arial" w:eastAsia="Times New Roman" w:hAnsi="Arial" w:cs="Arial"/>
          <w:lang w:eastAsia="ar-SA"/>
        </w:rPr>
        <w:t xml:space="preserve"> pomiędzy:</w:t>
      </w:r>
    </w:p>
    <w:p w14:paraId="7DCC3D8D" w14:textId="77777777" w:rsidR="001F4114" w:rsidRPr="00C632AA" w:rsidRDefault="001F4114" w:rsidP="00C632AA">
      <w:pPr>
        <w:suppressAutoHyphens/>
        <w:spacing w:line="276" w:lineRule="auto"/>
        <w:jc w:val="left"/>
        <w:rPr>
          <w:rFonts w:ascii="Arial" w:eastAsia="Times New Roman" w:hAnsi="Arial" w:cs="Arial"/>
          <w:lang w:eastAsia="ar-SA"/>
        </w:rPr>
      </w:pPr>
    </w:p>
    <w:p w14:paraId="1F623AD8" w14:textId="74D86B19" w:rsidR="00A011BC" w:rsidRDefault="00A011BC" w:rsidP="00A011BC">
      <w:pPr>
        <w:spacing w:after="69" w:line="256" w:lineRule="auto"/>
        <w:ind w:left="60"/>
        <w:jc w:val="both"/>
        <w:rPr>
          <w:rFonts w:ascii="Arial" w:eastAsia="Times New Roman" w:hAnsi="Arial" w:cs="Arial"/>
          <w:color w:val="000000"/>
          <w:lang w:eastAsia="pl-PL" w:bidi="pl-PL"/>
        </w:rPr>
      </w:pPr>
      <w:r w:rsidRPr="00A011BC">
        <w:rPr>
          <w:rFonts w:ascii="Arial" w:eastAsia="Times New Roman" w:hAnsi="Arial" w:cs="Arial"/>
          <w:b/>
          <w:bCs/>
          <w:color w:val="000000"/>
          <w:lang w:eastAsia="pl-PL" w:bidi="pl-PL"/>
        </w:rPr>
        <w:t xml:space="preserve">Zakładem </w:t>
      </w:r>
      <w:r w:rsidR="00F03AD2">
        <w:rPr>
          <w:rFonts w:ascii="Arial" w:eastAsia="Times New Roman" w:hAnsi="Arial" w:cs="Arial"/>
          <w:b/>
          <w:bCs/>
          <w:color w:val="000000"/>
          <w:lang w:eastAsia="pl-PL" w:bidi="pl-PL"/>
        </w:rPr>
        <w:t>Gospodarki Komunalnej w Zielonce</w:t>
      </w:r>
      <w:r w:rsidRPr="00A011BC">
        <w:rPr>
          <w:rFonts w:ascii="Arial" w:eastAsia="Times New Roman" w:hAnsi="Arial" w:cs="Arial"/>
          <w:color w:val="000000"/>
          <w:lang w:eastAsia="pl-PL" w:bidi="pl-PL"/>
        </w:rPr>
        <w:t xml:space="preserve"> z siedzibą w </w:t>
      </w:r>
      <w:r w:rsidR="00F03AD2">
        <w:rPr>
          <w:rFonts w:ascii="Arial" w:eastAsia="Times New Roman" w:hAnsi="Arial" w:cs="Arial"/>
          <w:color w:val="000000"/>
          <w:lang w:eastAsia="pl-PL" w:bidi="pl-PL"/>
        </w:rPr>
        <w:t>Zielonce</w:t>
      </w:r>
      <w:r w:rsidRPr="00A011BC">
        <w:rPr>
          <w:rFonts w:ascii="Arial" w:eastAsia="Times New Roman" w:hAnsi="Arial" w:cs="Arial"/>
          <w:color w:val="000000"/>
          <w:lang w:eastAsia="pl-PL" w:bidi="pl-PL"/>
        </w:rPr>
        <w:t xml:space="preserve">, (kod pocztowy: </w:t>
      </w:r>
      <w:r w:rsidRPr="00A011BC">
        <w:rPr>
          <w:rFonts w:ascii="Arial" w:eastAsia="Times New Roman" w:hAnsi="Arial" w:cs="Arial"/>
          <w:color w:val="000000"/>
          <w:lang w:eastAsia="pl-PL" w:bidi="pl-PL"/>
        </w:rPr>
        <w:br/>
      </w:r>
      <w:r w:rsidR="00F03AD2">
        <w:rPr>
          <w:rFonts w:ascii="Arial" w:eastAsia="Times New Roman" w:hAnsi="Arial" w:cs="Arial"/>
          <w:color w:val="000000"/>
          <w:lang w:eastAsia="pl-PL" w:bidi="pl-PL"/>
        </w:rPr>
        <w:t>05-22</w:t>
      </w:r>
      <w:r w:rsidR="00935A38">
        <w:rPr>
          <w:rFonts w:ascii="Arial" w:eastAsia="Times New Roman" w:hAnsi="Arial" w:cs="Arial"/>
          <w:color w:val="000000"/>
          <w:lang w:eastAsia="pl-PL" w:bidi="pl-PL"/>
        </w:rPr>
        <w:t>0</w:t>
      </w:r>
      <w:r w:rsidRPr="00A011BC">
        <w:rPr>
          <w:rFonts w:ascii="Arial" w:eastAsia="Times New Roman" w:hAnsi="Arial" w:cs="Arial"/>
          <w:color w:val="000000"/>
          <w:lang w:eastAsia="pl-PL" w:bidi="pl-PL"/>
        </w:rPr>
        <w:t>) przy ul. </w:t>
      </w:r>
      <w:r w:rsidR="00F03AD2">
        <w:rPr>
          <w:rFonts w:ascii="Arial" w:eastAsia="Times New Roman" w:hAnsi="Arial" w:cs="Arial"/>
          <w:color w:val="000000"/>
          <w:lang w:eastAsia="pl-PL" w:bidi="pl-PL"/>
        </w:rPr>
        <w:t xml:space="preserve">Krzywej 18, </w:t>
      </w:r>
      <w:r w:rsidRPr="00A011BC">
        <w:rPr>
          <w:rFonts w:ascii="Arial" w:eastAsia="Times New Roman" w:hAnsi="Arial" w:cs="Arial"/>
          <w:color w:val="000000"/>
          <w:lang w:eastAsia="pl-PL" w:bidi="pl-PL"/>
        </w:rPr>
        <w:t>posługując</w:t>
      </w:r>
      <w:r w:rsidR="00AE4D56">
        <w:rPr>
          <w:rFonts w:ascii="Arial" w:eastAsia="Times New Roman" w:hAnsi="Arial" w:cs="Arial"/>
          <w:color w:val="000000"/>
          <w:lang w:eastAsia="pl-PL" w:bidi="pl-PL"/>
        </w:rPr>
        <w:t>ym</w:t>
      </w:r>
      <w:r w:rsidRPr="00A011BC">
        <w:rPr>
          <w:rFonts w:ascii="Arial" w:eastAsia="Times New Roman" w:hAnsi="Arial" w:cs="Arial"/>
          <w:color w:val="000000"/>
          <w:lang w:eastAsia="pl-PL" w:bidi="pl-PL"/>
        </w:rPr>
        <w:t xml:space="preserve"> się nadanym Numerem Identyfikacji Podatkowej </w:t>
      </w:r>
      <w:r w:rsidR="00F03AD2">
        <w:rPr>
          <w:rFonts w:ascii="Arial" w:eastAsia="Times New Roman" w:hAnsi="Arial" w:cs="Arial"/>
          <w:color w:val="000000"/>
          <w:lang w:eastAsia="pl-PL" w:bidi="pl-PL"/>
        </w:rPr>
        <w:t>12516</w:t>
      </w:r>
      <w:r w:rsidR="00E20AB7">
        <w:rPr>
          <w:rFonts w:ascii="Arial" w:eastAsia="Times New Roman" w:hAnsi="Arial" w:cs="Arial"/>
          <w:color w:val="000000"/>
          <w:lang w:eastAsia="pl-PL" w:bidi="pl-PL"/>
        </w:rPr>
        <w:t>7</w:t>
      </w:r>
      <w:r w:rsidR="00F03AD2">
        <w:rPr>
          <w:rFonts w:ascii="Arial" w:eastAsia="Times New Roman" w:hAnsi="Arial" w:cs="Arial"/>
          <w:color w:val="000000"/>
          <w:lang w:eastAsia="pl-PL" w:bidi="pl-PL"/>
        </w:rPr>
        <w:t>2335</w:t>
      </w:r>
      <w:r w:rsidRPr="00A011BC">
        <w:rPr>
          <w:rFonts w:ascii="Arial" w:eastAsia="Times New Roman" w:hAnsi="Arial" w:cs="Arial"/>
          <w:color w:val="000000"/>
          <w:lang w:eastAsia="pl-PL" w:bidi="pl-PL"/>
        </w:rPr>
        <w:t xml:space="preserve"> oraz numerem REGON </w:t>
      </w:r>
      <w:r w:rsidR="00F03AD2">
        <w:rPr>
          <w:rFonts w:ascii="Arial" w:eastAsia="Times New Roman" w:hAnsi="Arial" w:cs="Arial"/>
          <w:color w:val="000000"/>
          <w:lang w:eastAsia="pl-PL" w:bidi="pl-PL"/>
        </w:rPr>
        <w:t>369604960</w:t>
      </w:r>
      <w:r w:rsidRPr="00A011BC">
        <w:rPr>
          <w:rFonts w:ascii="Arial" w:eastAsia="Times New Roman" w:hAnsi="Arial" w:cs="Arial"/>
          <w:color w:val="000000"/>
          <w:lang w:eastAsia="pl-PL" w:bidi="pl-PL"/>
        </w:rPr>
        <w:t>, reprezentowan</w:t>
      </w:r>
      <w:r w:rsidR="00AE4D56">
        <w:rPr>
          <w:rFonts w:ascii="Arial" w:eastAsia="Times New Roman" w:hAnsi="Arial" w:cs="Arial"/>
          <w:color w:val="000000"/>
          <w:lang w:eastAsia="pl-PL" w:bidi="pl-PL"/>
        </w:rPr>
        <w:t>ym</w:t>
      </w:r>
      <w:r w:rsidRPr="00A011BC">
        <w:rPr>
          <w:rFonts w:ascii="Arial" w:eastAsia="Times New Roman" w:hAnsi="Arial" w:cs="Arial"/>
          <w:color w:val="000000"/>
          <w:lang w:eastAsia="pl-PL" w:bidi="pl-PL"/>
        </w:rPr>
        <w:t xml:space="preserve"> przez:</w:t>
      </w:r>
    </w:p>
    <w:p w14:paraId="1678243F" w14:textId="77777777" w:rsidR="00A011BC" w:rsidRPr="00A011BC" w:rsidRDefault="00A011BC" w:rsidP="00A011BC">
      <w:pPr>
        <w:spacing w:after="69" w:line="256" w:lineRule="auto"/>
        <w:ind w:left="60"/>
        <w:jc w:val="both"/>
        <w:rPr>
          <w:rFonts w:ascii="Arial" w:eastAsia="Times New Roman" w:hAnsi="Arial" w:cs="Arial"/>
          <w:color w:val="000000"/>
          <w:lang w:eastAsia="pl-PL" w:bidi="pl-PL"/>
        </w:rPr>
      </w:pPr>
    </w:p>
    <w:p w14:paraId="1A134C12" w14:textId="67E4940A" w:rsidR="00A92602" w:rsidRPr="00C632AA" w:rsidRDefault="001A10FE" w:rsidP="00A011BC">
      <w:pPr>
        <w:suppressAutoHyphens/>
        <w:spacing w:line="276" w:lineRule="auto"/>
        <w:ind w:left="357" w:hanging="357"/>
        <w:jc w:val="both"/>
        <w:rPr>
          <w:rFonts w:ascii="Arial" w:eastAsia="Times New Roman" w:hAnsi="Arial" w:cs="Arial"/>
          <w:lang w:eastAsia="ar-SA"/>
        </w:rPr>
      </w:pPr>
      <w:r>
        <w:rPr>
          <w:rFonts w:ascii="Arial" w:eastAsia="Times New Roman" w:hAnsi="Arial" w:cs="Arial"/>
          <w:lang w:eastAsia="ar-SA"/>
        </w:rPr>
        <w:t>Marcina Ptasińskiego – Dyrektora Zakładu</w:t>
      </w:r>
    </w:p>
    <w:p w14:paraId="28424024" w14:textId="77777777" w:rsidR="001F4114" w:rsidRPr="00C632AA" w:rsidRDefault="001F4114" w:rsidP="00C632AA">
      <w:pPr>
        <w:suppressAutoHyphens/>
        <w:spacing w:line="276" w:lineRule="auto"/>
        <w:jc w:val="left"/>
        <w:rPr>
          <w:rFonts w:ascii="Arial" w:eastAsia="Times New Roman" w:hAnsi="Arial" w:cs="Arial"/>
          <w:lang w:eastAsia="ar-SA"/>
        </w:rPr>
      </w:pPr>
    </w:p>
    <w:p w14:paraId="10A362BF" w14:textId="77777777" w:rsidR="001F4114" w:rsidRPr="00C632AA" w:rsidRDefault="001F4114" w:rsidP="00C632AA">
      <w:pPr>
        <w:suppressAutoHyphens/>
        <w:spacing w:line="276" w:lineRule="auto"/>
        <w:jc w:val="left"/>
        <w:rPr>
          <w:rFonts w:ascii="Arial" w:eastAsia="Times New Roman" w:hAnsi="Arial" w:cs="Arial"/>
          <w:lang w:eastAsia="ar-SA"/>
        </w:rPr>
      </w:pPr>
      <w:r w:rsidRPr="00C632AA">
        <w:rPr>
          <w:rFonts w:ascii="Arial" w:eastAsia="Times New Roman" w:hAnsi="Arial" w:cs="Arial"/>
          <w:lang w:eastAsia="ar-SA"/>
        </w:rPr>
        <w:t xml:space="preserve">zwanym dalej </w:t>
      </w:r>
      <w:r w:rsidR="008531EF" w:rsidRPr="00C632AA">
        <w:rPr>
          <w:rFonts w:ascii="Arial" w:eastAsia="Times New Roman" w:hAnsi="Arial" w:cs="Arial"/>
          <w:b/>
          <w:lang w:eastAsia="ar-SA"/>
        </w:rPr>
        <w:t>„</w:t>
      </w:r>
      <w:r w:rsidRPr="00C632AA">
        <w:rPr>
          <w:rFonts w:ascii="Arial" w:eastAsia="Times New Roman" w:hAnsi="Arial" w:cs="Arial"/>
          <w:b/>
          <w:lang w:eastAsia="ar-SA"/>
        </w:rPr>
        <w:t>Zamawiającym</w:t>
      </w:r>
      <w:r w:rsidR="008531EF" w:rsidRPr="00C632AA">
        <w:rPr>
          <w:rFonts w:ascii="Arial" w:eastAsia="Times New Roman" w:hAnsi="Arial" w:cs="Arial"/>
          <w:b/>
          <w:lang w:eastAsia="ar-SA"/>
        </w:rPr>
        <w:t>”</w:t>
      </w:r>
      <w:r w:rsidRPr="00C632AA">
        <w:rPr>
          <w:rFonts w:ascii="Arial" w:eastAsia="Times New Roman" w:hAnsi="Arial" w:cs="Arial"/>
          <w:lang w:eastAsia="ar-SA"/>
        </w:rPr>
        <w:t>,</w:t>
      </w:r>
    </w:p>
    <w:p w14:paraId="670FFFAB" w14:textId="77777777" w:rsidR="001F4114" w:rsidRPr="00C632AA" w:rsidRDefault="001F4114" w:rsidP="00C632AA">
      <w:pPr>
        <w:suppressAutoHyphens/>
        <w:spacing w:line="276" w:lineRule="auto"/>
        <w:jc w:val="left"/>
        <w:rPr>
          <w:rFonts w:ascii="Arial" w:eastAsia="Times New Roman" w:hAnsi="Arial" w:cs="Arial"/>
          <w:lang w:eastAsia="ar-SA"/>
        </w:rPr>
      </w:pPr>
    </w:p>
    <w:p w14:paraId="6BD02B7E" w14:textId="77777777" w:rsidR="001F4114" w:rsidRPr="00C632AA" w:rsidRDefault="001F4114" w:rsidP="00C632AA">
      <w:pPr>
        <w:suppressAutoHyphens/>
        <w:spacing w:line="276" w:lineRule="auto"/>
        <w:jc w:val="left"/>
        <w:rPr>
          <w:rFonts w:ascii="Arial" w:eastAsia="Times New Roman" w:hAnsi="Arial" w:cs="Arial"/>
          <w:lang w:eastAsia="ar-SA"/>
        </w:rPr>
      </w:pPr>
      <w:r w:rsidRPr="00C632AA">
        <w:rPr>
          <w:rFonts w:ascii="Arial" w:eastAsia="Times New Roman" w:hAnsi="Arial" w:cs="Arial"/>
          <w:lang w:eastAsia="ar-SA"/>
        </w:rPr>
        <w:t>a</w:t>
      </w:r>
    </w:p>
    <w:p w14:paraId="2C2181F4" w14:textId="77777777" w:rsidR="001F4114" w:rsidRPr="00C632AA" w:rsidRDefault="001F4114" w:rsidP="00C632AA">
      <w:pPr>
        <w:suppressAutoHyphens/>
        <w:spacing w:line="276" w:lineRule="auto"/>
        <w:jc w:val="left"/>
        <w:rPr>
          <w:rFonts w:ascii="Arial" w:eastAsia="Times New Roman" w:hAnsi="Arial" w:cs="Arial"/>
          <w:lang w:eastAsia="ar-SA"/>
        </w:rPr>
      </w:pPr>
    </w:p>
    <w:p w14:paraId="1C8326D0" w14:textId="77777777" w:rsidR="001F4114" w:rsidRPr="00C632AA" w:rsidRDefault="001F4114" w:rsidP="00935A38">
      <w:pPr>
        <w:suppressAutoHyphens/>
        <w:spacing w:line="276" w:lineRule="auto"/>
        <w:contextualSpacing/>
        <w:jc w:val="both"/>
        <w:rPr>
          <w:rFonts w:ascii="Arial" w:eastAsia="Times New Roman" w:hAnsi="Arial" w:cs="Arial"/>
          <w:lang w:eastAsia="ar-SA"/>
        </w:rPr>
      </w:pPr>
      <w:r w:rsidRPr="00C632AA">
        <w:rPr>
          <w:rFonts w:ascii="Arial" w:eastAsia="Times New Roman" w:hAnsi="Arial" w:cs="Arial"/>
          <w:lang w:eastAsia="ar-SA"/>
        </w:rPr>
        <w:t xml:space="preserve">.…………………………………………………………………………………… z siedzibą </w:t>
      </w:r>
      <w:r w:rsidR="00FB725A">
        <w:rPr>
          <w:rFonts w:ascii="Arial" w:eastAsia="Times New Roman" w:hAnsi="Arial" w:cs="Arial"/>
          <w:lang w:eastAsia="ar-SA"/>
        </w:rPr>
        <w:br/>
      </w:r>
      <w:r w:rsidRPr="00C632AA">
        <w:rPr>
          <w:rFonts w:ascii="Arial" w:eastAsia="Times New Roman" w:hAnsi="Arial" w:cs="Arial"/>
          <w:lang w:eastAsia="ar-SA"/>
        </w:rPr>
        <w:t xml:space="preserve">w ………………...……. przy ul. ……………………………….., zarejestrowanym </w:t>
      </w:r>
      <w:r w:rsidR="00FB725A">
        <w:rPr>
          <w:rFonts w:ascii="Arial" w:eastAsia="Times New Roman" w:hAnsi="Arial" w:cs="Arial"/>
          <w:lang w:eastAsia="ar-SA"/>
        </w:rPr>
        <w:br/>
      </w:r>
      <w:r w:rsidRPr="00C632AA">
        <w:rPr>
          <w:rFonts w:ascii="Arial" w:eastAsia="Times New Roman" w:hAnsi="Arial" w:cs="Arial"/>
          <w:lang w:eastAsia="ar-SA"/>
        </w:rPr>
        <w:t>w rejestrze przedsiębiorców KRS prowadzonym przez ………………………………………………………………………………. pod numerem KRS ……………….., NIP: ………………, REGON: ……….., reprezentowanym przez:</w:t>
      </w:r>
    </w:p>
    <w:p w14:paraId="6E74C3BD" w14:textId="77777777" w:rsidR="001F4114" w:rsidRPr="00C632AA" w:rsidRDefault="001F4114" w:rsidP="00935A38">
      <w:pPr>
        <w:numPr>
          <w:ilvl w:val="0"/>
          <w:numId w:val="1"/>
        </w:numPr>
        <w:suppressAutoHyphens/>
        <w:spacing w:line="276" w:lineRule="auto"/>
        <w:ind w:left="0" w:firstLine="0"/>
        <w:contextualSpacing/>
        <w:jc w:val="left"/>
        <w:rPr>
          <w:rFonts w:ascii="Arial" w:eastAsia="Times New Roman" w:hAnsi="Arial" w:cs="Arial"/>
          <w:lang w:eastAsia="ar-SA"/>
        </w:rPr>
      </w:pPr>
      <w:r w:rsidRPr="00C632AA">
        <w:rPr>
          <w:rFonts w:ascii="Arial" w:eastAsia="Times New Roman" w:hAnsi="Arial" w:cs="Arial"/>
          <w:lang w:eastAsia="ar-SA"/>
        </w:rPr>
        <w:t>……………………………….,</w:t>
      </w:r>
    </w:p>
    <w:p w14:paraId="1086231F" w14:textId="77777777" w:rsidR="001F4114" w:rsidRPr="00C632AA" w:rsidRDefault="001F4114" w:rsidP="00935A38">
      <w:pPr>
        <w:suppressAutoHyphens/>
        <w:spacing w:line="276" w:lineRule="auto"/>
        <w:contextualSpacing/>
        <w:jc w:val="left"/>
        <w:rPr>
          <w:rFonts w:ascii="Arial" w:eastAsia="Times New Roman" w:hAnsi="Arial" w:cs="Arial"/>
          <w:lang w:eastAsia="ar-SA"/>
        </w:rPr>
      </w:pPr>
      <w:r w:rsidRPr="00C632AA">
        <w:rPr>
          <w:rFonts w:ascii="Arial" w:eastAsia="Times New Roman" w:hAnsi="Arial" w:cs="Arial"/>
          <w:lang w:eastAsia="ar-SA"/>
        </w:rPr>
        <w:t>b) ……………………….……….,</w:t>
      </w:r>
    </w:p>
    <w:p w14:paraId="04FE20AD" w14:textId="77777777" w:rsidR="001F4114" w:rsidRPr="00C632AA" w:rsidRDefault="001F4114" w:rsidP="00C632AA">
      <w:pPr>
        <w:suppressAutoHyphens/>
        <w:spacing w:line="276" w:lineRule="auto"/>
        <w:jc w:val="left"/>
        <w:rPr>
          <w:rFonts w:ascii="Arial" w:eastAsia="Times New Roman" w:hAnsi="Arial" w:cs="Arial"/>
          <w:lang w:eastAsia="ar-SA"/>
        </w:rPr>
      </w:pPr>
    </w:p>
    <w:p w14:paraId="24383A1B" w14:textId="77777777" w:rsidR="001F4114" w:rsidRPr="00C632AA" w:rsidRDefault="001F4114" w:rsidP="00C632AA">
      <w:pPr>
        <w:suppressAutoHyphens/>
        <w:spacing w:line="276" w:lineRule="auto"/>
        <w:jc w:val="left"/>
        <w:rPr>
          <w:rFonts w:ascii="Arial" w:eastAsia="Times New Roman" w:hAnsi="Arial" w:cs="Arial"/>
          <w:lang w:eastAsia="ar-SA"/>
        </w:rPr>
      </w:pPr>
      <w:r w:rsidRPr="00C632AA">
        <w:rPr>
          <w:rFonts w:ascii="Arial" w:eastAsia="Times New Roman" w:hAnsi="Arial" w:cs="Arial"/>
          <w:lang w:eastAsia="ar-SA"/>
        </w:rPr>
        <w:t xml:space="preserve">zwanym dalej </w:t>
      </w:r>
      <w:r w:rsidR="008531EF" w:rsidRPr="00C632AA">
        <w:rPr>
          <w:rFonts w:ascii="Arial" w:eastAsia="Times New Roman" w:hAnsi="Arial" w:cs="Arial"/>
          <w:b/>
          <w:lang w:eastAsia="ar-SA"/>
        </w:rPr>
        <w:t>„</w:t>
      </w:r>
      <w:r w:rsidRPr="00C632AA">
        <w:rPr>
          <w:rFonts w:ascii="Arial" w:eastAsia="Times New Roman" w:hAnsi="Arial" w:cs="Arial"/>
          <w:b/>
          <w:lang w:eastAsia="ar-SA"/>
        </w:rPr>
        <w:t>Wykonawcą</w:t>
      </w:r>
      <w:r w:rsidR="008531EF" w:rsidRPr="00C632AA">
        <w:rPr>
          <w:rFonts w:ascii="Arial" w:eastAsia="Times New Roman" w:hAnsi="Arial" w:cs="Arial"/>
          <w:b/>
          <w:lang w:eastAsia="ar-SA"/>
        </w:rPr>
        <w:t>”</w:t>
      </w:r>
      <w:r w:rsidRPr="00C632AA">
        <w:rPr>
          <w:rFonts w:ascii="Arial" w:eastAsia="Times New Roman" w:hAnsi="Arial" w:cs="Arial"/>
          <w:lang w:eastAsia="ar-SA"/>
        </w:rPr>
        <w:t>,</w:t>
      </w:r>
    </w:p>
    <w:p w14:paraId="1C19EC90" w14:textId="77777777" w:rsidR="001F4114" w:rsidRPr="00C632AA" w:rsidRDefault="001F4114" w:rsidP="00C632AA">
      <w:pPr>
        <w:tabs>
          <w:tab w:val="left" w:pos="435"/>
          <w:tab w:val="center" w:pos="4703"/>
        </w:tabs>
        <w:spacing w:line="276" w:lineRule="auto"/>
        <w:jc w:val="left"/>
        <w:rPr>
          <w:rFonts w:ascii="Arial" w:hAnsi="Arial" w:cs="Arial"/>
        </w:rPr>
      </w:pPr>
      <w:r w:rsidRPr="00C632AA">
        <w:rPr>
          <w:rFonts w:ascii="Arial" w:hAnsi="Arial" w:cs="Arial"/>
        </w:rPr>
        <w:tab/>
      </w:r>
      <w:r w:rsidRPr="00C632AA">
        <w:rPr>
          <w:rFonts w:ascii="Arial" w:hAnsi="Arial" w:cs="Arial"/>
        </w:rPr>
        <w:tab/>
      </w:r>
      <w:r w:rsidRPr="00C632AA">
        <w:rPr>
          <w:rFonts w:ascii="Arial" w:hAnsi="Arial" w:cs="Arial"/>
        </w:rPr>
        <w:tab/>
      </w:r>
    </w:p>
    <w:p w14:paraId="2995001E" w14:textId="3D3F3475" w:rsidR="001F4114" w:rsidRPr="00C632AA" w:rsidRDefault="001F4114" w:rsidP="00C632AA">
      <w:pPr>
        <w:suppressAutoHyphens/>
        <w:spacing w:line="276" w:lineRule="auto"/>
        <w:jc w:val="both"/>
        <w:rPr>
          <w:rFonts w:ascii="Arial" w:eastAsia="Times New Roman" w:hAnsi="Arial" w:cs="Arial"/>
          <w:lang w:eastAsia="ar-SA"/>
        </w:rPr>
      </w:pPr>
      <w:r w:rsidRPr="00C632AA">
        <w:rPr>
          <w:rFonts w:ascii="Arial" w:eastAsia="Times New Roman" w:hAnsi="Arial" w:cs="Arial"/>
          <w:lang w:eastAsia="ar-SA"/>
        </w:rPr>
        <w:t xml:space="preserve">w wyniku dokonania przez Zamawiającego wyboru najkorzystniejszej oferty złożonej przez Wykonawcę w </w:t>
      </w:r>
      <w:r w:rsidR="00A92602" w:rsidRPr="00C632AA">
        <w:rPr>
          <w:rFonts w:ascii="Arial" w:eastAsia="Times New Roman" w:hAnsi="Arial" w:cs="Arial"/>
          <w:lang w:eastAsia="ar-SA"/>
        </w:rPr>
        <w:t xml:space="preserve">trybie </w:t>
      </w:r>
      <w:r w:rsidR="00935A38">
        <w:rPr>
          <w:rFonts w:ascii="Arial" w:eastAsia="Times New Roman" w:hAnsi="Arial" w:cs="Arial"/>
          <w:lang w:eastAsia="ar-SA"/>
        </w:rPr>
        <w:t>podstawowym</w:t>
      </w:r>
      <w:r w:rsidRPr="00C632AA">
        <w:rPr>
          <w:rFonts w:ascii="Arial" w:eastAsia="Times New Roman" w:hAnsi="Arial" w:cs="Arial"/>
          <w:lang w:eastAsia="ar-SA"/>
        </w:rPr>
        <w:t xml:space="preserve">, przeprowadzonym zgodnie </w:t>
      </w:r>
      <w:r w:rsidR="0001688C">
        <w:rPr>
          <w:rFonts w:ascii="Arial" w:eastAsia="Times New Roman" w:hAnsi="Arial" w:cs="Arial"/>
          <w:lang w:eastAsia="ar-SA"/>
        </w:rPr>
        <w:br/>
      </w:r>
      <w:r w:rsidRPr="00C632AA">
        <w:rPr>
          <w:rFonts w:ascii="Arial" w:eastAsia="Times New Roman" w:hAnsi="Arial" w:cs="Arial"/>
          <w:lang w:eastAsia="ar-SA"/>
        </w:rPr>
        <w:t>z postanowieniami ustawy z</w:t>
      </w:r>
      <w:r w:rsidR="00C632AA">
        <w:rPr>
          <w:rFonts w:ascii="Arial" w:eastAsia="Times New Roman" w:hAnsi="Arial" w:cs="Arial"/>
          <w:lang w:eastAsia="ar-SA"/>
        </w:rPr>
        <w:t> </w:t>
      </w:r>
      <w:r w:rsidRPr="00C632AA">
        <w:rPr>
          <w:rFonts w:ascii="Arial" w:eastAsia="Times New Roman" w:hAnsi="Arial" w:cs="Arial"/>
          <w:lang w:eastAsia="ar-SA"/>
        </w:rPr>
        <w:t xml:space="preserve">dnia </w:t>
      </w:r>
      <w:r w:rsidR="00A92602" w:rsidRPr="00C632AA">
        <w:rPr>
          <w:rFonts w:ascii="Arial" w:eastAsia="Times New Roman" w:hAnsi="Arial" w:cs="Arial"/>
          <w:lang w:eastAsia="ar-SA"/>
        </w:rPr>
        <w:t>11 września 2019</w:t>
      </w:r>
      <w:r w:rsidRPr="00C632AA">
        <w:rPr>
          <w:rFonts w:ascii="Arial" w:eastAsia="Times New Roman" w:hAnsi="Arial" w:cs="Arial"/>
          <w:lang w:eastAsia="ar-SA"/>
        </w:rPr>
        <w:t xml:space="preserve"> r. Prawo zamówień publicznych (</w:t>
      </w:r>
      <w:r w:rsidR="00A92602" w:rsidRPr="00C632AA">
        <w:rPr>
          <w:rFonts w:ascii="Arial" w:eastAsia="Times New Roman" w:hAnsi="Arial" w:cs="Arial"/>
          <w:lang w:eastAsia="ar-SA"/>
        </w:rPr>
        <w:t xml:space="preserve">t.j. Dz. U. </w:t>
      </w:r>
      <w:r w:rsidR="0001688C">
        <w:rPr>
          <w:rFonts w:ascii="Arial" w:eastAsia="Times New Roman" w:hAnsi="Arial" w:cs="Arial"/>
          <w:lang w:eastAsia="ar-SA"/>
        </w:rPr>
        <w:br/>
      </w:r>
      <w:r w:rsidR="00A92602" w:rsidRPr="00C632AA">
        <w:rPr>
          <w:rFonts w:ascii="Arial" w:eastAsia="Times New Roman" w:hAnsi="Arial" w:cs="Arial"/>
          <w:lang w:eastAsia="ar-SA"/>
        </w:rPr>
        <w:t>z 20</w:t>
      </w:r>
      <w:r w:rsidR="000C17E0">
        <w:rPr>
          <w:rFonts w:ascii="Arial" w:eastAsia="Times New Roman" w:hAnsi="Arial" w:cs="Arial"/>
          <w:lang w:eastAsia="ar-SA"/>
        </w:rPr>
        <w:t>2</w:t>
      </w:r>
      <w:r w:rsidR="00935A38">
        <w:rPr>
          <w:rFonts w:ascii="Arial" w:eastAsia="Times New Roman" w:hAnsi="Arial" w:cs="Arial"/>
          <w:lang w:eastAsia="ar-SA"/>
        </w:rPr>
        <w:t>4</w:t>
      </w:r>
      <w:r w:rsidR="00A92602" w:rsidRPr="00C632AA">
        <w:rPr>
          <w:rFonts w:ascii="Arial" w:eastAsia="Times New Roman" w:hAnsi="Arial" w:cs="Arial"/>
          <w:lang w:eastAsia="ar-SA"/>
        </w:rPr>
        <w:t xml:space="preserve"> r</w:t>
      </w:r>
      <w:r w:rsidR="00935A38">
        <w:rPr>
          <w:rFonts w:ascii="Arial" w:eastAsia="Times New Roman" w:hAnsi="Arial" w:cs="Arial"/>
          <w:lang w:eastAsia="ar-SA"/>
        </w:rPr>
        <w:t>.</w:t>
      </w:r>
      <w:r w:rsidR="00A92602" w:rsidRPr="00C632AA">
        <w:rPr>
          <w:rFonts w:ascii="Arial" w:eastAsia="Times New Roman" w:hAnsi="Arial" w:cs="Arial"/>
          <w:lang w:eastAsia="ar-SA"/>
        </w:rPr>
        <w:t xml:space="preserve">, poz. </w:t>
      </w:r>
      <w:r w:rsidR="00935A38">
        <w:rPr>
          <w:rFonts w:ascii="Arial" w:eastAsia="Times New Roman" w:hAnsi="Arial" w:cs="Arial"/>
          <w:lang w:eastAsia="ar-SA"/>
        </w:rPr>
        <w:t>1320, z 2025 r., po</w:t>
      </w:r>
      <w:r w:rsidR="00A92602" w:rsidRPr="00C632AA">
        <w:rPr>
          <w:rFonts w:ascii="Arial" w:eastAsia="Times New Roman" w:hAnsi="Arial" w:cs="Arial"/>
          <w:lang w:eastAsia="ar-SA"/>
        </w:rPr>
        <w:t>z</w:t>
      </w:r>
      <w:r w:rsidR="00935A38">
        <w:rPr>
          <w:rFonts w:ascii="Arial" w:eastAsia="Times New Roman" w:hAnsi="Arial" w:cs="Arial"/>
          <w:lang w:eastAsia="ar-SA"/>
        </w:rPr>
        <w:t>. 620 ze zm.</w:t>
      </w:r>
      <w:r w:rsidRPr="00C632AA">
        <w:rPr>
          <w:rFonts w:ascii="Arial" w:eastAsia="Times New Roman" w:hAnsi="Arial" w:cs="Arial"/>
          <w:lang w:eastAsia="ar-SA"/>
        </w:rPr>
        <w:t xml:space="preserve">) </w:t>
      </w:r>
      <w:r w:rsidR="003542EF" w:rsidRPr="00C632AA">
        <w:rPr>
          <w:rFonts w:ascii="Arial" w:eastAsia="Times New Roman" w:hAnsi="Arial" w:cs="Arial"/>
          <w:lang w:eastAsia="ar-SA"/>
        </w:rPr>
        <w:t>zawarto umowę</w:t>
      </w:r>
      <w:r w:rsidRPr="00C632AA">
        <w:rPr>
          <w:rFonts w:ascii="Arial" w:eastAsia="Times New Roman" w:hAnsi="Arial" w:cs="Arial"/>
          <w:lang w:eastAsia="ar-SA"/>
        </w:rPr>
        <w:t>, o</w:t>
      </w:r>
      <w:r w:rsidR="002937C8" w:rsidRPr="00C632AA">
        <w:rPr>
          <w:rFonts w:ascii="Arial" w:eastAsia="Times New Roman" w:hAnsi="Arial" w:cs="Arial"/>
          <w:lang w:eastAsia="ar-SA"/>
        </w:rPr>
        <w:t> </w:t>
      </w:r>
      <w:r w:rsidRPr="00C632AA">
        <w:rPr>
          <w:rFonts w:ascii="Arial" w:eastAsia="Times New Roman" w:hAnsi="Arial" w:cs="Arial"/>
          <w:lang w:eastAsia="ar-SA"/>
        </w:rPr>
        <w:t>następującej treści:</w:t>
      </w:r>
    </w:p>
    <w:p w14:paraId="54325464" w14:textId="77777777" w:rsidR="002B10B8" w:rsidRPr="00C632AA" w:rsidRDefault="002B10B8" w:rsidP="00C632AA">
      <w:pPr>
        <w:widowControl w:val="0"/>
        <w:tabs>
          <w:tab w:val="left" w:pos="426"/>
          <w:tab w:val="center" w:pos="6480"/>
        </w:tabs>
        <w:autoSpaceDE w:val="0"/>
        <w:autoSpaceDN w:val="0"/>
        <w:adjustRightInd w:val="0"/>
        <w:spacing w:line="276" w:lineRule="auto"/>
        <w:rPr>
          <w:rFonts w:ascii="Arial" w:hAnsi="Arial" w:cs="Arial"/>
          <w:b/>
          <w:color w:val="000000"/>
        </w:rPr>
      </w:pPr>
    </w:p>
    <w:p w14:paraId="4CD20099" w14:textId="77777777" w:rsidR="00F915C2" w:rsidRPr="00C632AA" w:rsidRDefault="00F915C2" w:rsidP="00C632AA">
      <w:pPr>
        <w:widowControl w:val="0"/>
        <w:tabs>
          <w:tab w:val="left" w:pos="426"/>
          <w:tab w:val="center" w:pos="6480"/>
        </w:tabs>
        <w:autoSpaceDE w:val="0"/>
        <w:autoSpaceDN w:val="0"/>
        <w:adjustRightInd w:val="0"/>
        <w:spacing w:line="276" w:lineRule="auto"/>
        <w:rPr>
          <w:rFonts w:ascii="Arial" w:hAnsi="Arial" w:cs="Arial"/>
          <w:b/>
          <w:color w:val="000000"/>
        </w:rPr>
      </w:pPr>
      <w:r w:rsidRPr="00C632AA">
        <w:rPr>
          <w:rFonts w:ascii="Arial" w:hAnsi="Arial" w:cs="Arial"/>
          <w:b/>
          <w:color w:val="000000"/>
        </w:rPr>
        <w:t>§ 1</w:t>
      </w:r>
    </w:p>
    <w:p w14:paraId="2F6DBF68" w14:textId="77777777" w:rsidR="00AD7DFB" w:rsidRPr="00C632AA" w:rsidRDefault="00F90562" w:rsidP="00C632AA">
      <w:pPr>
        <w:numPr>
          <w:ilvl w:val="0"/>
          <w:numId w:val="3"/>
        </w:numPr>
        <w:suppressAutoHyphens/>
        <w:autoSpaceDE w:val="0"/>
        <w:autoSpaceDN w:val="0"/>
        <w:adjustRightInd w:val="0"/>
        <w:spacing w:line="276" w:lineRule="auto"/>
        <w:jc w:val="both"/>
        <w:rPr>
          <w:rFonts w:ascii="Arial" w:hAnsi="Arial" w:cs="Arial"/>
          <w:lang w:eastAsia="pl-PL"/>
        </w:rPr>
      </w:pPr>
      <w:r w:rsidRPr="00C632AA">
        <w:rPr>
          <w:rFonts w:ascii="Arial" w:eastAsia="Times New Roman" w:hAnsi="Arial" w:cs="Arial"/>
          <w:lang w:eastAsia="ar-SA"/>
        </w:rPr>
        <w:t xml:space="preserve">Wykonawca sprzedaje, zaś Zamawiający kupuje sól drogową. </w:t>
      </w:r>
      <w:r w:rsidR="00AD7DFB" w:rsidRPr="00C632AA">
        <w:rPr>
          <w:rFonts w:ascii="Arial" w:eastAsia="Times New Roman" w:hAnsi="Arial" w:cs="Arial"/>
          <w:lang w:eastAsia="ar-SA"/>
        </w:rPr>
        <w:t xml:space="preserve">Przedmiot zamówienia obejmuje </w:t>
      </w:r>
      <w:r w:rsidR="00FB196F">
        <w:rPr>
          <w:rFonts w:ascii="Arial" w:eastAsia="Times New Roman" w:hAnsi="Arial" w:cs="Arial"/>
          <w:lang w:eastAsia="ar-SA"/>
        </w:rPr>
        <w:t xml:space="preserve">zakup i </w:t>
      </w:r>
      <w:r w:rsidR="00AD7DFB" w:rsidRPr="00C632AA">
        <w:rPr>
          <w:rFonts w:ascii="Arial" w:eastAsia="Times New Roman" w:hAnsi="Arial" w:cs="Arial"/>
          <w:lang w:eastAsia="ar-SA"/>
        </w:rPr>
        <w:t>dostawę soli drogowej spełniającej wymagania normy PN-86/C-84081/02 oraz zwiększone wymagania</w:t>
      </w:r>
      <w:r w:rsidR="00AD7DFB" w:rsidRPr="00C632AA">
        <w:rPr>
          <w:rFonts w:ascii="Arial" w:hAnsi="Arial" w:cs="Arial"/>
          <w:lang w:eastAsia="pl-PL"/>
        </w:rPr>
        <w:t>:</w:t>
      </w:r>
    </w:p>
    <w:p w14:paraId="2054B9BF" w14:textId="77777777" w:rsidR="001A7574" w:rsidRPr="000655B1" w:rsidRDefault="001A7574">
      <w:pPr>
        <w:pStyle w:val="Tekstpodstawowy"/>
        <w:numPr>
          <w:ilvl w:val="0"/>
          <w:numId w:val="8"/>
        </w:numPr>
        <w:spacing w:after="0" w:line="276" w:lineRule="auto"/>
        <w:jc w:val="both"/>
        <w:rPr>
          <w:rFonts w:ascii="Arial" w:eastAsia="Times New Roman" w:hAnsi="Arial" w:cs="Arial"/>
          <w:color w:val="000000" w:themeColor="text1"/>
          <w:sz w:val="22"/>
          <w:szCs w:val="22"/>
          <w:lang w:val="pl-PL" w:eastAsia="ar-SA"/>
        </w:rPr>
      </w:pPr>
      <w:r w:rsidRPr="000655B1">
        <w:rPr>
          <w:rFonts w:ascii="Arial" w:eastAsia="Times New Roman" w:hAnsi="Arial" w:cs="Arial"/>
          <w:color w:val="000000" w:themeColor="text1"/>
          <w:sz w:val="22"/>
          <w:szCs w:val="22"/>
          <w:lang w:val="pl-PL" w:eastAsia="ar-SA"/>
        </w:rPr>
        <w:t>postać niezbrylająca, gruboziarnista</w:t>
      </w:r>
      <w:r w:rsidR="00015C22" w:rsidRPr="000655B1">
        <w:rPr>
          <w:rFonts w:ascii="Arial" w:eastAsia="Times New Roman" w:hAnsi="Arial" w:cs="Arial"/>
          <w:color w:val="000000" w:themeColor="text1"/>
          <w:sz w:val="22"/>
          <w:szCs w:val="22"/>
          <w:lang w:val="pl-PL" w:eastAsia="ar-SA"/>
        </w:rPr>
        <w:t>,</w:t>
      </w:r>
    </w:p>
    <w:p w14:paraId="61090F19" w14:textId="77777777" w:rsidR="003A2900" w:rsidRPr="000655B1" w:rsidRDefault="003A2900">
      <w:pPr>
        <w:pStyle w:val="Tekstpodstawowy"/>
        <w:numPr>
          <w:ilvl w:val="0"/>
          <w:numId w:val="8"/>
        </w:numPr>
        <w:spacing w:line="276" w:lineRule="auto"/>
        <w:jc w:val="both"/>
        <w:rPr>
          <w:rFonts w:ascii="Arial" w:eastAsia="Times New Roman" w:hAnsi="Arial" w:cs="Arial"/>
          <w:color w:val="000000" w:themeColor="text1"/>
          <w:sz w:val="22"/>
          <w:szCs w:val="22"/>
          <w:lang w:val="pl-PL" w:eastAsia="ar-SA"/>
        </w:rPr>
      </w:pPr>
      <w:r w:rsidRPr="000655B1">
        <w:rPr>
          <w:rFonts w:ascii="Arial" w:eastAsia="Times New Roman" w:hAnsi="Arial" w:cs="Arial"/>
          <w:color w:val="000000" w:themeColor="text1"/>
          <w:sz w:val="22"/>
          <w:szCs w:val="22"/>
          <w:lang w:val="pl-PL" w:eastAsia="ar-SA"/>
        </w:rPr>
        <w:t>Granulacja soli drogowej:</w:t>
      </w:r>
    </w:p>
    <w:p w14:paraId="33952001" w14:textId="05DE7847" w:rsidR="003A2900" w:rsidRPr="000655B1" w:rsidRDefault="003A2900" w:rsidP="003A2900">
      <w:pPr>
        <w:pStyle w:val="Tekstpodstawowy"/>
        <w:spacing w:line="276" w:lineRule="auto"/>
        <w:ind w:left="720"/>
        <w:jc w:val="both"/>
        <w:rPr>
          <w:rFonts w:ascii="Arial" w:eastAsia="Times New Roman" w:hAnsi="Arial" w:cs="Arial"/>
          <w:color w:val="000000" w:themeColor="text1"/>
          <w:sz w:val="22"/>
          <w:szCs w:val="22"/>
          <w:lang w:val="pl-PL" w:eastAsia="ar-SA"/>
        </w:rPr>
      </w:pPr>
      <w:r w:rsidRPr="000655B1">
        <w:rPr>
          <w:rFonts w:ascii="Arial" w:eastAsia="Times New Roman" w:hAnsi="Arial" w:cs="Arial"/>
          <w:color w:val="000000" w:themeColor="text1"/>
          <w:sz w:val="22"/>
          <w:szCs w:val="22"/>
          <w:lang w:val="pl-PL" w:eastAsia="ar-SA"/>
        </w:rPr>
        <w:t xml:space="preserve">                         - ziarna powyżej 6 mm        -    max. 10%</w:t>
      </w:r>
    </w:p>
    <w:p w14:paraId="7AF98BBE" w14:textId="1FFF7C0D" w:rsidR="003A2900" w:rsidRPr="000655B1" w:rsidRDefault="003A2900" w:rsidP="003A2900">
      <w:pPr>
        <w:pStyle w:val="Tekstpodstawowy"/>
        <w:spacing w:line="276" w:lineRule="auto"/>
        <w:ind w:left="720"/>
        <w:jc w:val="both"/>
        <w:rPr>
          <w:rFonts w:ascii="Arial" w:eastAsia="Times New Roman" w:hAnsi="Arial" w:cs="Arial"/>
          <w:color w:val="000000" w:themeColor="text1"/>
          <w:sz w:val="22"/>
          <w:szCs w:val="22"/>
          <w:lang w:val="pl-PL" w:eastAsia="ar-SA"/>
        </w:rPr>
      </w:pPr>
      <w:r w:rsidRPr="000655B1">
        <w:rPr>
          <w:rFonts w:ascii="Arial" w:eastAsia="Times New Roman" w:hAnsi="Arial" w:cs="Arial"/>
          <w:color w:val="000000" w:themeColor="text1"/>
          <w:sz w:val="22"/>
          <w:szCs w:val="22"/>
          <w:lang w:val="pl-PL" w:eastAsia="ar-SA"/>
        </w:rPr>
        <w:t xml:space="preserve">                         - ziarna od 1 mm do 6 mm </w:t>
      </w:r>
      <w:r w:rsidRPr="000655B1">
        <w:rPr>
          <w:rFonts w:ascii="Arial" w:eastAsia="Times New Roman" w:hAnsi="Arial" w:cs="Arial"/>
          <w:color w:val="000000" w:themeColor="text1"/>
          <w:sz w:val="22"/>
          <w:szCs w:val="22"/>
          <w:lang w:val="pl-PL" w:eastAsia="ar-SA"/>
        </w:rPr>
        <w:tab/>
        <w:t>-    min. 70%</w:t>
      </w:r>
    </w:p>
    <w:p w14:paraId="403AFF4A" w14:textId="54E00327" w:rsidR="003A2900" w:rsidRPr="000655B1" w:rsidRDefault="003A2900" w:rsidP="003A2900">
      <w:pPr>
        <w:pStyle w:val="Tekstpodstawowy"/>
        <w:spacing w:after="0" w:line="276" w:lineRule="auto"/>
        <w:ind w:left="720"/>
        <w:jc w:val="both"/>
        <w:rPr>
          <w:rFonts w:ascii="Arial" w:eastAsia="Times New Roman" w:hAnsi="Arial" w:cs="Arial"/>
          <w:color w:val="000000" w:themeColor="text1"/>
          <w:sz w:val="22"/>
          <w:szCs w:val="22"/>
          <w:lang w:val="pl-PL" w:eastAsia="ar-SA"/>
        </w:rPr>
      </w:pPr>
      <w:r w:rsidRPr="000655B1">
        <w:rPr>
          <w:rFonts w:ascii="Arial" w:eastAsia="Times New Roman" w:hAnsi="Arial" w:cs="Arial"/>
          <w:color w:val="000000" w:themeColor="text1"/>
          <w:sz w:val="22"/>
          <w:szCs w:val="22"/>
          <w:lang w:val="pl-PL" w:eastAsia="ar-SA"/>
        </w:rPr>
        <w:t xml:space="preserve">                         - ziarna poniżej 1 mm </w:t>
      </w:r>
      <w:r w:rsidRPr="000655B1">
        <w:rPr>
          <w:rFonts w:ascii="Arial" w:eastAsia="Times New Roman" w:hAnsi="Arial" w:cs="Arial"/>
          <w:color w:val="000000" w:themeColor="text1"/>
          <w:sz w:val="22"/>
          <w:szCs w:val="22"/>
          <w:lang w:val="pl-PL" w:eastAsia="ar-SA"/>
        </w:rPr>
        <w:tab/>
        <w:t>-    max. 20%</w:t>
      </w:r>
    </w:p>
    <w:p w14:paraId="6D669A5E" w14:textId="4AEB3676" w:rsidR="001A7574" w:rsidRPr="000655B1" w:rsidRDefault="001A7574">
      <w:pPr>
        <w:pStyle w:val="Tekstpodstawowy"/>
        <w:numPr>
          <w:ilvl w:val="0"/>
          <w:numId w:val="8"/>
        </w:numPr>
        <w:spacing w:after="0" w:line="276" w:lineRule="auto"/>
        <w:jc w:val="both"/>
        <w:rPr>
          <w:rFonts w:ascii="Arial" w:eastAsia="Times New Roman" w:hAnsi="Arial" w:cs="Arial"/>
          <w:color w:val="000000" w:themeColor="text1"/>
          <w:sz w:val="22"/>
          <w:szCs w:val="22"/>
          <w:lang w:val="pl-PL" w:eastAsia="ar-SA"/>
        </w:rPr>
      </w:pPr>
      <w:r w:rsidRPr="000655B1">
        <w:rPr>
          <w:rFonts w:ascii="Arial" w:eastAsia="Times New Roman" w:hAnsi="Arial" w:cs="Arial"/>
          <w:color w:val="000000" w:themeColor="text1"/>
          <w:sz w:val="22"/>
          <w:szCs w:val="22"/>
          <w:lang w:val="pl-PL" w:eastAsia="ar-SA"/>
        </w:rPr>
        <w:t>zawartość chlorku sodowego minimum 9</w:t>
      </w:r>
      <w:r w:rsidR="003A2900" w:rsidRPr="000655B1">
        <w:rPr>
          <w:rFonts w:ascii="Arial" w:eastAsia="Times New Roman" w:hAnsi="Arial" w:cs="Arial"/>
          <w:color w:val="000000" w:themeColor="text1"/>
          <w:sz w:val="22"/>
          <w:szCs w:val="22"/>
          <w:lang w:val="pl-PL" w:eastAsia="ar-SA"/>
        </w:rPr>
        <w:t>6</w:t>
      </w:r>
      <w:r w:rsidRPr="000655B1">
        <w:rPr>
          <w:rFonts w:ascii="Arial" w:eastAsia="Times New Roman" w:hAnsi="Arial" w:cs="Arial"/>
          <w:color w:val="000000" w:themeColor="text1"/>
          <w:sz w:val="22"/>
          <w:szCs w:val="22"/>
          <w:lang w:val="pl-PL" w:eastAsia="ar-SA"/>
        </w:rPr>
        <w:t>%,</w:t>
      </w:r>
    </w:p>
    <w:p w14:paraId="143CFB04" w14:textId="77777777" w:rsidR="001A7574" w:rsidRPr="000655B1" w:rsidRDefault="001A7574">
      <w:pPr>
        <w:pStyle w:val="Tekstpodstawowy"/>
        <w:numPr>
          <w:ilvl w:val="0"/>
          <w:numId w:val="8"/>
        </w:numPr>
        <w:spacing w:after="0" w:line="276" w:lineRule="auto"/>
        <w:jc w:val="both"/>
        <w:rPr>
          <w:rFonts w:ascii="Arial" w:eastAsia="Times New Roman" w:hAnsi="Arial" w:cs="Arial"/>
          <w:color w:val="000000" w:themeColor="text1"/>
          <w:sz w:val="22"/>
          <w:szCs w:val="22"/>
          <w:lang w:val="pl-PL" w:eastAsia="ar-SA"/>
        </w:rPr>
      </w:pPr>
      <w:r w:rsidRPr="000655B1">
        <w:rPr>
          <w:rFonts w:ascii="Arial" w:eastAsia="Times New Roman" w:hAnsi="Arial" w:cs="Arial"/>
          <w:color w:val="000000" w:themeColor="text1"/>
          <w:sz w:val="22"/>
          <w:szCs w:val="22"/>
          <w:lang w:val="pl-PL" w:eastAsia="ar-SA"/>
        </w:rPr>
        <w:t xml:space="preserve">zawartość antyzbrylacza w ilości minimum </w:t>
      </w:r>
      <w:r w:rsidR="00722A30" w:rsidRPr="000655B1">
        <w:rPr>
          <w:rFonts w:ascii="Arial" w:eastAsia="Times New Roman" w:hAnsi="Arial" w:cs="Arial"/>
          <w:color w:val="000000" w:themeColor="text1"/>
          <w:sz w:val="22"/>
          <w:szCs w:val="22"/>
          <w:lang w:val="pl-PL" w:eastAsia="ar-SA"/>
        </w:rPr>
        <w:t>4</w:t>
      </w:r>
      <w:r w:rsidRPr="000655B1">
        <w:rPr>
          <w:rFonts w:ascii="Arial" w:eastAsia="Times New Roman" w:hAnsi="Arial" w:cs="Arial"/>
          <w:color w:val="000000" w:themeColor="text1"/>
          <w:sz w:val="22"/>
          <w:szCs w:val="22"/>
          <w:lang w:val="pl-PL" w:eastAsia="ar-SA"/>
        </w:rPr>
        <w:t>0 mg/kg,</w:t>
      </w:r>
    </w:p>
    <w:p w14:paraId="02768D77" w14:textId="77777777" w:rsidR="001A7574" w:rsidRPr="000655B1" w:rsidRDefault="001A7574">
      <w:pPr>
        <w:pStyle w:val="Tekstpodstawowy"/>
        <w:numPr>
          <w:ilvl w:val="0"/>
          <w:numId w:val="8"/>
        </w:numPr>
        <w:spacing w:after="0" w:line="276" w:lineRule="auto"/>
        <w:jc w:val="both"/>
        <w:rPr>
          <w:rFonts w:ascii="Arial" w:eastAsia="Times New Roman" w:hAnsi="Arial" w:cs="Arial"/>
          <w:color w:val="000000" w:themeColor="text1"/>
          <w:sz w:val="22"/>
          <w:szCs w:val="22"/>
          <w:lang w:val="pl-PL" w:eastAsia="ar-SA"/>
        </w:rPr>
      </w:pPr>
      <w:r w:rsidRPr="000655B1">
        <w:rPr>
          <w:rFonts w:ascii="Arial" w:eastAsia="Times New Roman" w:hAnsi="Arial" w:cs="Arial"/>
          <w:color w:val="000000" w:themeColor="text1"/>
          <w:sz w:val="22"/>
          <w:szCs w:val="22"/>
          <w:lang w:val="pl-PL" w:eastAsia="ar-SA"/>
        </w:rPr>
        <w:t>zawartość substancji nierozpuszczalnych w wodzie maksymalnie 5%,</w:t>
      </w:r>
    </w:p>
    <w:p w14:paraId="191DCCE0" w14:textId="77777777" w:rsidR="001A7574" w:rsidRPr="000655B1" w:rsidRDefault="001A7574">
      <w:pPr>
        <w:pStyle w:val="Tekstpodstawowy"/>
        <w:numPr>
          <w:ilvl w:val="0"/>
          <w:numId w:val="8"/>
        </w:numPr>
        <w:spacing w:after="0" w:line="276" w:lineRule="auto"/>
        <w:jc w:val="both"/>
        <w:rPr>
          <w:rFonts w:ascii="Arial" w:eastAsia="Times New Roman" w:hAnsi="Arial" w:cs="Arial"/>
          <w:color w:val="000000" w:themeColor="text1"/>
          <w:sz w:val="22"/>
          <w:szCs w:val="22"/>
          <w:lang w:val="pl-PL" w:eastAsia="ar-SA"/>
        </w:rPr>
      </w:pPr>
      <w:r w:rsidRPr="000655B1">
        <w:rPr>
          <w:rFonts w:ascii="Arial" w:eastAsia="Times New Roman" w:hAnsi="Arial" w:cs="Arial"/>
          <w:color w:val="000000" w:themeColor="text1"/>
          <w:sz w:val="22"/>
          <w:szCs w:val="22"/>
          <w:lang w:val="pl-PL" w:eastAsia="ar-SA"/>
        </w:rPr>
        <w:lastRenderedPageBreak/>
        <w:t>zawartość H2O max. 3%</w:t>
      </w:r>
      <w:r w:rsidR="00517A60" w:rsidRPr="000655B1">
        <w:rPr>
          <w:rFonts w:ascii="Arial" w:eastAsia="Times New Roman" w:hAnsi="Arial" w:cs="Arial"/>
          <w:color w:val="000000" w:themeColor="text1"/>
          <w:sz w:val="22"/>
          <w:szCs w:val="22"/>
          <w:lang w:val="pl-PL" w:eastAsia="ar-SA"/>
        </w:rPr>
        <w:t>,</w:t>
      </w:r>
    </w:p>
    <w:p w14:paraId="27495B29" w14:textId="77777777" w:rsidR="001A7574" w:rsidRPr="000655B1" w:rsidRDefault="001A7574">
      <w:pPr>
        <w:pStyle w:val="Tekstpodstawowy"/>
        <w:numPr>
          <w:ilvl w:val="0"/>
          <w:numId w:val="8"/>
        </w:numPr>
        <w:spacing w:after="0" w:line="276" w:lineRule="auto"/>
        <w:jc w:val="both"/>
        <w:rPr>
          <w:rFonts w:ascii="Arial" w:eastAsia="Times New Roman" w:hAnsi="Arial" w:cs="Arial"/>
          <w:color w:val="000000" w:themeColor="text1"/>
          <w:sz w:val="22"/>
          <w:szCs w:val="22"/>
          <w:lang w:val="pl-PL" w:eastAsia="ar-SA"/>
        </w:rPr>
      </w:pPr>
      <w:r w:rsidRPr="000655B1">
        <w:rPr>
          <w:rFonts w:ascii="Arial" w:eastAsia="Times New Roman" w:hAnsi="Arial" w:cs="Arial"/>
          <w:color w:val="000000" w:themeColor="text1"/>
          <w:sz w:val="22"/>
          <w:szCs w:val="22"/>
          <w:lang w:val="pl-PL" w:eastAsia="ar-SA"/>
        </w:rPr>
        <w:t>Pozostałe parametry wg PN-86/C-84081/02</w:t>
      </w:r>
      <w:r w:rsidR="00517A60" w:rsidRPr="000655B1">
        <w:rPr>
          <w:rFonts w:ascii="Arial" w:eastAsia="Times New Roman" w:hAnsi="Arial" w:cs="Arial"/>
          <w:color w:val="000000" w:themeColor="text1"/>
          <w:sz w:val="22"/>
          <w:szCs w:val="22"/>
          <w:lang w:val="pl-PL" w:eastAsia="ar-SA"/>
        </w:rPr>
        <w:t>,</w:t>
      </w:r>
    </w:p>
    <w:p w14:paraId="443AFDB3" w14:textId="23D3227D" w:rsidR="001A7574" w:rsidRPr="000655B1" w:rsidRDefault="001A7574">
      <w:pPr>
        <w:pStyle w:val="Tekstpodstawowy"/>
        <w:numPr>
          <w:ilvl w:val="0"/>
          <w:numId w:val="8"/>
        </w:numPr>
        <w:spacing w:after="0" w:line="276" w:lineRule="auto"/>
        <w:jc w:val="both"/>
        <w:rPr>
          <w:rFonts w:ascii="Arial" w:eastAsia="Times New Roman" w:hAnsi="Arial" w:cs="Arial"/>
          <w:color w:val="000000" w:themeColor="text1"/>
          <w:sz w:val="22"/>
          <w:szCs w:val="22"/>
          <w:lang w:val="pl-PL" w:eastAsia="ar-SA"/>
        </w:rPr>
      </w:pPr>
      <w:r w:rsidRPr="000655B1">
        <w:rPr>
          <w:rFonts w:ascii="Arial" w:eastAsia="Times New Roman" w:hAnsi="Arial" w:cs="Arial"/>
          <w:color w:val="000000" w:themeColor="text1"/>
          <w:sz w:val="22"/>
          <w:szCs w:val="22"/>
          <w:lang w:val="pl-PL" w:eastAsia="ar-SA"/>
        </w:rPr>
        <w:t>sól musi spełniać wyżej podane parametry techniczne potwierdzone atestem lub raportem z badań fizykochemicznych. Dostarczona sól będzie posiadała pozytywn</w:t>
      </w:r>
      <w:r w:rsidR="00680ED7" w:rsidRPr="000655B1">
        <w:rPr>
          <w:rFonts w:ascii="Arial" w:eastAsia="Times New Roman" w:hAnsi="Arial" w:cs="Arial"/>
          <w:color w:val="000000" w:themeColor="text1"/>
          <w:sz w:val="22"/>
          <w:szCs w:val="22"/>
          <w:lang w:val="pl-PL" w:eastAsia="ar-SA"/>
        </w:rPr>
        <w:t>ą</w:t>
      </w:r>
      <w:r w:rsidRPr="000655B1">
        <w:rPr>
          <w:rFonts w:ascii="Arial" w:eastAsia="Times New Roman" w:hAnsi="Arial" w:cs="Arial"/>
          <w:color w:val="000000" w:themeColor="text1"/>
          <w:sz w:val="22"/>
          <w:szCs w:val="22"/>
          <w:lang w:val="pl-PL" w:eastAsia="ar-SA"/>
        </w:rPr>
        <w:t xml:space="preserve"> opinię Instytutu Badawczego Dróg i Mostów oraz świadectwo higieny wydane przez Państwowy Zakład Higieny.</w:t>
      </w:r>
    </w:p>
    <w:p w14:paraId="262392A5" w14:textId="77777777" w:rsidR="00755DEA" w:rsidRPr="007439D7" w:rsidRDefault="00B71209" w:rsidP="00C632AA">
      <w:pPr>
        <w:numPr>
          <w:ilvl w:val="0"/>
          <w:numId w:val="3"/>
        </w:numPr>
        <w:suppressAutoHyphens/>
        <w:spacing w:line="276" w:lineRule="auto"/>
        <w:jc w:val="both"/>
        <w:rPr>
          <w:rFonts w:ascii="Arial" w:eastAsia="Times New Roman" w:hAnsi="Arial" w:cs="Arial"/>
          <w:color w:val="000000" w:themeColor="text1"/>
          <w:lang w:eastAsia="ar-SA"/>
        </w:rPr>
      </w:pPr>
      <w:r w:rsidRPr="007439D7">
        <w:rPr>
          <w:rFonts w:ascii="Arial" w:eastAsia="Times New Roman" w:hAnsi="Arial" w:cs="Arial"/>
          <w:color w:val="000000" w:themeColor="text1"/>
          <w:lang w:eastAsia="ar-SA"/>
        </w:rPr>
        <w:t>Dostarczona sól winna być wolna od zanieczysz</w:t>
      </w:r>
      <w:r w:rsidR="00E3168A" w:rsidRPr="007439D7">
        <w:rPr>
          <w:rFonts w:ascii="Arial" w:eastAsia="Times New Roman" w:hAnsi="Arial" w:cs="Arial"/>
          <w:color w:val="000000" w:themeColor="text1"/>
          <w:lang w:eastAsia="ar-SA"/>
        </w:rPr>
        <w:t>cz</w:t>
      </w:r>
      <w:r w:rsidRPr="007439D7">
        <w:rPr>
          <w:rFonts w:ascii="Arial" w:eastAsia="Times New Roman" w:hAnsi="Arial" w:cs="Arial"/>
          <w:color w:val="000000" w:themeColor="text1"/>
          <w:lang w:eastAsia="ar-SA"/>
        </w:rPr>
        <w:t xml:space="preserve">eń pochodzenia mineralnego typu drobne kamyki mineralne, jak również zanieczyszczeń tworzyw sztucznych typu fragmenty </w:t>
      </w:r>
      <w:r w:rsidR="00E3168A" w:rsidRPr="007439D7">
        <w:rPr>
          <w:rFonts w:ascii="Arial" w:eastAsia="Times New Roman" w:hAnsi="Arial" w:cs="Arial"/>
          <w:color w:val="000000" w:themeColor="text1"/>
          <w:lang w:eastAsia="ar-SA"/>
        </w:rPr>
        <w:t>o</w:t>
      </w:r>
      <w:r w:rsidRPr="007439D7">
        <w:rPr>
          <w:rFonts w:ascii="Arial" w:eastAsia="Times New Roman" w:hAnsi="Arial" w:cs="Arial"/>
          <w:color w:val="000000" w:themeColor="text1"/>
          <w:lang w:eastAsia="ar-SA"/>
        </w:rPr>
        <w:t>pakowań foliowych czy plastikowych.</w:t>
      </w:r>
      <w:r w:rsidR="00E3168A" w:rsidRPr="007439D7">
        <w:rPr>
          <w:rFonts w:ascii="Arial" w:eastAsia="Times New Roman" w:hAnsi="Arial" w:cs="Arial"/>
          <w:color w:val="000000" w:themeColor="text1"/>
          <w:lang w:eastAsia="ar-SA"/>
        </w:rPr>
        <w:t xml:space="preserve"> </w:t>
      </w:r>
    </w:p>
    <w:p w14:paraId="3DBD9CE2" w14:textId="77777777" w:rsidR="00B71209" w:rsidRPr="007439D7" w:rsidRDefault="00E3168A" w:rsidP="00C632AA">
      <w:pPr>
        <w:numPr>
          <w:ilvl w:val="0"/>
          <w:numId w:val="3"/>
        </w:numPr>
        <w:suppressAutoHyphens/>
        <w:spacing w:line="276" w:lineRule="auto"/>
        <w:jc w:val="both"/>
        <w:rPr>
          <w:rFonts w:ascii="Arial" w:eastAsia="Times New Roman" w:hAnsi="Arial" w:cs="Arial"/>
          <w:color w:val="000000" w:themeColor="text1"/>
          <w:lang w:eastAsia="ar-SA"/>
        </w:rPr>
      </w:pPr>
      <w:r w:rsidRPr="007439D7">
        <w:rPr>
          <w:rFonts w:ascii="Arial" w:eastAsia="Times New Roman" w:hAnsi="Arial" w:cs="Arial"/>
          <w:color w:val="000000" w:themeColor="text1"/>
          <w:lang w:eastAsia="ar-SA"/>
        </w:rPr>
        <w:t>Sól w momencie dostawy nie może być w stanie zbrylonym.</w:t>
      </w:r>
    </w:p>
    <w:p w14:paraId="2E3854E2" w14:textId="77777777" w:rsidR="00810EC4" w:rsidRPr="007439D7" w:rsidRDefault="00810EC4" w:rsidP="00C632AA">
      <w:pPr>
        <w:numPr>
          <w:ilvl w:val="0"/>
          <w:numId w:val="3"/>
        </w:numPr>
        <w:suppressAutoHyphens/>
        <w:spacing w:line="276" w:lineRule="auto"/>
        <w:jc w:val="both"/>
        <w:rPr>
          <w:rFonts w:ascii="Arial" w:eastAsia="Times New Roman" w:hAnsi="Arial" w:cs="Arial"/>
          <w:color w:val="000000" w:themeColor="text1"/>
          <w:lang w:eastAsia="ar-SA"/>
        </w:rPr>
      </w:pPr>
      <w:r w:rsidRPr="007439D7">
        <w:rPr>
          <w:rFonts w:ascii="Arial" w:eastAsia="Times New Roman" w:hAnsi="Arial" w:cs="Arial"/>
          <w:color w:val="000000" w:themeColor="text1"/>
          <w:lang w:eastAsia="ar-SA"/>
        </w:rPr>
        <w:t xml:space="preserve">Ustala się </w:t>
      </w:r>
      <w:r w:rsidR="007F718B" w:rsidRPr="007439D7">
        <w:rPr>
          <w:rFonts w:ascii="Arial" w:eastAsia="Times New Roman" w:hAnsi="Arial" w:cs="Arial"/>
          <w:color w:val="000000" w:themeColor="text1"/>
          <w:lang w:eastAsia="ar-SA"/>
        </w:rPr>
        <w:t xml:space="preserve"> sposób realizacji zamówienia i </w:t>
      </w:r>
      <w:r w:rsidRPr="007439D7">
        <w:rPr>
          <w:rFonts w:ascii="Arial" w:eastAsia="Times New Roman" w:hAnsi="Arial" w:cs="Arial"/>
          <w:color w:val="000000" w:themeColor="text1"/>
          <w:lang w:eastAsia="ar-SA"/>
        </w:rPr>
        <w:t>wielkości zamówień:</w:t>
      </w:r>
    </w:p>
    <w:p w14:paraId="66EAC45B" w14:textId="1A575F74" w:rsidR="007F718B" w:rsidRPr="001A10FE" w:rsidRDefault="00810EC4">
      <w:pPr>
        <w:numPr>
          <w:ilvl w:val="0"/>
          <w:numId w:val="9"/>
        </w:numPr>
        <w:suppressAutoHyphens/>
        <w:spacing w:line="276" w:lineRule="auto"/>
        <w:jc w:val="both"/>
        <w:rPr>
          <w:rFonts w:ascii="Arial" w:eastAsia="Times New Roman" w:hAnsi="Arial" w:cs="Arial"/>
          <w:color w:val="000000" w:themeColor="text1"/>
          <w:lang w:eastAsia="ar-SA"/>
        </w:rPr>
      </w:pPr>
      <w:r w:rsidRPr="007439D7">
        <w:rPr>
          <w:rFonts w:ascii="Arial" w:eastAsia="Times New Roman" w:hAnsi="Arial" w:cs="Arial"/>
          <w:color w:val="000000" w:themeColor="text1"/>
          <w:lang w:eastAsia="ar-SA"/>
        </w:rPr>
        <w:t>minimalna wielkość planowanych dostaw</w:t>
      </w:r>
      <w:r w:rsidR="00BA278A" w:rsidRPr="007439D7">
        <w:rPr>
          <w:rFonts w:ascii="Arial" w:eastAsia="Times New Roman" w:hAnsi="Arial" w:cs="Arial"/>
          <w:color w:val="000000" w:themeColor="text1"/>
          <w:lang w:eastAsia="ar-SA"/>
        </w:rPr>
        <w:t xml:space="preserve"> </w:t>
      </w:r>
      <w:r w:rsidR="001A10FE">
        <w:rPr>
          <w:rFonts w:ascii="Arial" w:eastAsia="Times New Roman" w:hAnsi="Arial" w:cs="Arial"/>
          <w:color w:val="000000" w:themeColor="text1"/>
          <w:lang w:eastAsia="ar-SA"/>
        </w:rPr>
        <w:t>–</w:t>
      </w:r>
      <w:r w:rsidRPr="007439D7">
        <w:rPr>
          <w:rFonts w:ascii="Arial" w:eastAsia="Times New Roman" w:hAnsi="Arial" w:cs="Arial"/>
          <w:color w:val="000000" w:themeColor="text1"/>
          <w:lang w:eastAsia="ar-SA"/>
        </w:rPr>
        <w:t xml:space="preserve"> </w:t>
      </w:r>
      <w:r w:rsidR="001A10FE">
        <w:rPr>
          <w:rFonts w:ascii="Arial" w:eastAsia="Times New Roman" w:hAnsi="Arial" w:cs="Arial"/>
          <w:color w:val="000000" w:themeColor="text1"/>
          <w:lang w:eastAsia="ar-SA"/>
        </w:rPr>
        <w:t>ok. 1</w:t>
      </w:r>
      <w:r w:rsidRPr="007439D7">
        <w:rPr>
          <w:rFonts w:ascii="Arial" w:eastAsia="Times New Roman" w:hAnsi="Arial" w:cs="Arial"/>
          <w:color w:val="000000" w:themeColor="text1"/>
          <w:lang w:eastAsia="ar-SA"/>
        </w:rPr>
        <w:t xml:space="preserve">00 </w:t>
      </w:r>
      <w:r w:rsidR="000655B1" w:rsidRPr="007439D7">
        <w:rPr>
          <w:rFonts w:ascii="Arial" w:eastAsia="Times New Roman" w:hAnsi="Arial" w:cs="Arial"/>
          <w:color w:val="000000" w:themeColor="text1"/>
          <w:lang w:eastAsia="ar-SA"/>
        </w:rPr>
        <w:t>t</w:t>
      </w:r>
      <w:r w:rsidR="001A10FE">
        <w:rPr>
          <w:rFonts w:ascii="Arial" w:eastAsia="Times New Roman" w:hAnsi="Arial" w:cs="Arial"/>
          <w:color w:val="000000" w:themeColor="text1"/>
          <w:lang w:eastAsia="ar-SA"/>
        </w:rPr>
        <w:t xml:space="preserve"> dla soli luzem oraz 72 t dla soli workowanej</w:t>
      </w:r>
      <w:r w:rsidR="00E20AB7">
        <w:rPr>
          <w:rFonts w:ascii="Arial" w:eastAsia="Times New Roman" w:hAnsi="Arial" w:cs="Arial"/>
          <w:color w:val="000000" w:themeColor="text1"/>
          <w:lang w:eastAsia="ar-SA"/>
        </w:rPr>
        <w:t xml:space="preserve"> po 25 kg.</w:t>
      </w:r>
    </w:p>
    <w:p w14:paraId="577BCECB" w14:textId="77777777" w:rsidR="002C3060" w:rsidRPr="007439D7" w:rsidRDefault="008531EF" w:rsidP="00C632AA">
      <w:pPr>
        <w:numPr>
          <w:ilvl w:val="0"/>
          <w:numId w:val="3"/>
        </w:numPr>
        <w:suppressAutoHyphens/>
        <w:spacing w:line="276" w:lineRule="auto"/>
        <w:jc w:val="both"/>
        <w:rPr>
          <w:rFonts w:ascii="Arial" w:eastAsia="Times New Roman" w:hAnsi="Arial" w:cs="Arial"/>
          <w:color w:val="000000" w:themeColor="text1"/>
          <w:lang w:eastAsia="ar-SA"/>
        </w:rPr>
      </w:pPr>
      <w:r w:rsidRPr="007439D7">
        <w:rPr>
          <w:rFonts w:ascii="Arial" w:eastAsia="Times New Roman" w:hAnsi="Arial" w:cs="Arial"/>
          <w:color w:val="000000" w:themeColor="text1"/>
          <w:lang w:eastAsia="ar-SA"/>
        </w:rPr>
        <w:t xml:space="preserve">Szczegółowy zakres usług świadczonych przez </w:t>
      </w:r>
      <w:r w:rsidR="006A70A4" w:rsidRPr="007439D7">
        <w:rPr>
          <w:rFonts w:ascii="Arial" w:eastAsia="Times New Roman" w:hAnsi="Arial" w:cs="Arial"/>
          <w:color w:val="000000" w:themeColor="text1"/>
          <w:lang w:eastAsia="ar-SA"/>
        </w:rPr>
        <w:t>W</w:t>
      </w:r>
      <w:r w:rsidRPr="007439D7">
        <w:rPr>
          <w:rFonts w:ascii="Arial" w:eastAsia="Times New Roman" w:hAnsi="Arial" w:cs="Arial"/>
          <w:color w:val="000000" w:themeColor="text1"/>
          <w:lang w:eastAsia="ar-SA"/>
        </w:rPr>
        <w:t xml:space="preserve">ykonawcę </w:t>
      </w:r>
      <w:r w:rsidR="00BA65C3" w:rsidRPr="007439D7">
        <w:rPr>
          <w:rFonts w:ascii="Arial" w:eastAsia="Times New Roman" w:hAnsi="Arial" w:cs="Arial"/>
          <w:color w:val="000000" w:themeColor="text1"/>
          <w:lang w:eastAsia="ar-SA"/>
        </w:rPr>
        <w:t xml:space="preserve">zawiera specyfikacja warunków zamówienia (zwana dalej </w:t>
      </w:r>
      <w:r w:rsidR="00C632AA" w:rsidRPr="007439D7">
        <w:rPr>
          <w:rFonts w:ascii="Arial" w:eastAsia="Times New Roman" w:hAnsi="Arial" w:cs="Arial"/>
          <w:color w:val="000000" w:themeColor="text1"/>
          <w:lang w:eastAsia="ar-SA"/>
        </w:rPr>
        <w:t>SWZ</w:t>
      </w:r>
      <w:r w:rsidR="00BA65C3" w:rsidRPr="007439D7">
        <w:rPr>
          <w:rFonts w:ascii="Arial" w:eastAsia="Times New Roman" w:hAnsi="Arial" w:cs="Arial"/>
          <w:color w:val="000000" w:themeColor="text1"/>
          <w:lang w:eastAsia="ar-SA"/>
        </w:rPr>
        <w:t>), stanowiąc</w:t>
      </w:r>
      <w:r w:rsidR="00CC6BDC" w:rsidRPr="007439D7">
        <w:rPr>
          <w:rFonts w:ascii="Arial" w:eastAsia="Times New Roman" w:hAnsi="Arial" w:cs="Arial"/>
          <w:color w:val="000000" w:themeColor="text1"/>
          <w:lang w:eastAsia="ar-SA"/>
        </w:rPr>
        <w:t>a</w:t>
      </w:r>
      <w:r w:rsidR="00BA65C3" w:rsidRPr="007439D7">
        <w:rPr>
          <w:rFonts w:ascii="Arial" w:eastAsia="Times New Roman" w:hAnsi="Arial" w:cs="Arial"/>
          <w:color w:val="000000" w:themeColor="text1"/>
          <w:lang w:eastAsia="ar-SA"/>
        </w:rPr>
        <w:t xml:space="preserve"> załącznik do niniejszej umowy.</w:t>
      </w:r>
    </w:p>
    <w:p w14:paraId="43B925A0" w14:textId="77777777" w:rsidR="00E24504" w:rsidRPr="00C632AA" w:rsidRDefault="002C3060" w:rsidP="00C632AA">
      <w:pPr>
        <w:numPr>
          <w:ilvl w:val="0"/>
          <w:numId w:val="3"/>
        </w:numPr>
        <w:suppressAutoHyphens/>
        <w:spacing w:line="276" w:lineRule="auto"/>
        <w:jc w:val="both"/>
        <w:rPr>
          <w:rFonts w:ascii="Arial" w:eastAsia="Times New Roman" w:hAnsi="Arial" w:cs="Arial"/>
          <w:lang w:eastAsia="ar-SA"/>
        </w:rPr>
      </w:pPr>
      <w:r w:rsidRPr="007439D7">
        <w:rPr>
          <w:rFonts w:ascii="Arial" w:eastAsia="Times New Roman" w:hAnsi="Arial" w:cs="Arial"/>
          <w:color w:val="000000" w:themeColor="text1"/>
          <w:lang w:eastAsia="ar-SA"/>
        </w:rPr>
        <w:t>Wykonawca zobowiązuje się</w:t>
      </w:r>
      <w:r w:rsidR="00E07A4A" w:rsidRPr="007439D7">
        <w:rPr>
          <w:rFonts w:ascii="Arial" w:eastAsia="Times New Roman" w:hAnsi="Arial" w:cs="Arial"/>
          <w:color w:val="000000" w:themeColor="text1"/>
          <w:lang w:eastAsia="ar-SA"/>
        </w:rPr>
        <w:t xml:space="preserve"> </w:t>
      </w:r>
      <w:r w:rsidRPr="007439D7">
        <w:rPr>
          <w:rFonts w:ascii="Arial" w:eastAsia="Times New Roman" w:hAnsi="Arial" w:cs="Arial"/>
          <w:color w:val="000000" w:themeColor="text1"/>
          <w:lang w:eastAsia="ar-SA"/>
        </w:rPr>
        <w:t xml:space="preserve">do wykonania przedmiotu zamówienia </w:t>
      </w:r>
      <w:r w:rsidRPr="00C632AA">
        <w:rPr>
          <w:rFonts w:ascii="Arial" w:eastAsia="Times New Roman" w:hAnsi="Arial" w:cs="Arial"/>
          <w:lang w:eastAsia="ar-SA"/>
        </w:rPr>
        <w:t xml:space="preserve">zgodnie z </w:t>
      </w:r>
      <w:r w:rsidR="00C632AA" w:rsidRPr="00C632AA">
        <w:rPr>
          <w:rFonts w:ascii="Arial" w:eastAsia="Times New Roman" w:hAnsi="Arial" w:cs="Arial"/>
          <w:lang w:eastAsia="ar-SA"/>
        </w:rPr>
        <w:t>SWZ</w:t>
      </w:r>
      <w:r w:rsidR="00D360D0" w:rsidRPr="00C632AA">
        <w:rPr>
          <w:rFonts w:ascii="Arial" w:eastAsia="Times New Roman" w:hAnsi="Arial" w:cs="Arial"/>
          <w:lang w:eastAsia="ar-SA"/>
        </w:rPr>
        <w:t xml:space="preserve">, ofertą oraz </w:t>
      </w:r>
      <w:r w:rsidRPr="00C632AA">
        <w:rPr>
          <w:rFonts w:ascii="Arial" w:eastAsia="Times New Roman" w:hAnsi="Arial" w:cs="Arial"/>
          <w:lang w:eastAsia="ar-SA"/>
        </w:rPr>
        <w:t>ustalonymi wcześniej szczegółami, wskazówkami Zamawiającego, gwarantując wykonanie przedmiotu umowy z najwyższą starannością i rzetelnością.</w:t>
      </w:r>
    </w:p>
    <w:p w14:paraId="30E549D6" w14:textId="77777777" w:rsidR="00E24504" w:rsidRPr="00C632AA" w:rsidRDefault="00E24504" w:rsidP="00C632AA">
      <w:pPr>
        <w:suppressAutoHyphens/>
        <w:spacing w:line="276" w:lineRule="auto"/>
        <w:ind w:left="360"/>
        <w:jc w:val="both"/>
        <w:rPr>
          <w:rFonts w:ascii="Arial" w:eastAsia="Times New Roman" w:hAnsi="Arial" w:cs="Arial"/>
          <w:lang w:eastAsia="ar-SA"/>
        </w:rPr>
      </w:pPr>
    </w:p>
    <w:p w14:paraId="674E60FE" w14:textId="77777777" w:rsidR="002C3060" w:rsidRPr="00C632AA" w:rsidRDefault="002C3060" w:rsidP="00C632AA">
      <w:pPr>
        <w:widowControl w:val="0"/>
        <w:tabs>
          <w:tab w:val="left" w:pos="426"/>
          <w:tab w:val="center" w:pos="6480"/>
        </w:tabs>
        <w:autoSpaceDE w:val="0"/>
        <w:autoSpaceDN w:val="0"/>
        <w:adjustRightInd w:val="0"/>
        <w:spacing w:line="276" w:lineRule="auto"/>
        <w:rPr>
          <w:rFonts w:ascii="Arial" w:hAnsi="Arial" w:cs="Arial"/>
          <w:b/>
          <w:color w:val="000000"/>
        </w:rPr>
      </w:pPr>
      <w:r w:rsidRPr="00C632AA">
        <w:rPr>
          <w:rFonts w:ascii="Arial" w:hAnsi="Arial" w:cs="Arial"/>
          <w:b/>
          <w:color w:val="000000"/>
        </w:rPr>
        <w:t xml:space="preserve">§ </w:t>
      </w:r>
      <w:r w:rsidR="008C6645" w:rsidRPr="00C632AA">
        <w:rPr>
          <w:rFonts w:ascii="Arial" w:hAnsi="Arial" w:cs="Arial"/>
          <w:b/>
          <w:color w:val="000000"/>
        </w:rPr>
        <w:t>2</w:t>
      </w:r>
    </w:p>
    <w:p w14:paraId="44EBF0B3" w14:textId="5E44568B" w:rsidR="00761305" w:rsidRPr="00A32478" w:rsidRDefault="0055143F">
      <w:pPr>
        <w:numPr>
          <w:ilvl w:val="0"/>
          <w:numId w:val="10"/>
        </w:numPr>
        <w:suppressAutoHyphens/>
        <w:spacing w:line="276" w:lineRule="auto"/>
        <w:jc w:val="both"/>
        <w:rPr>
          <w:rFonts w:ascii="Arial" w:eastAsia="Times New Roman" w:hAnsi="Arial" w:cs="Arial"/>
          <w:b/>
          <w:bCs/>
          <w:color w:val="000000" w:themeColor="text1"/>
          <w:lang w:eastAsia="ar-SA"/>
        </w:rPr>
      </w:pPr>
      <w:r w:rsidRPr="00C632AA">
        <w:rPr>
          <w:rFonts w:ascii="Arial" w:eastAsia="Times New Roman" w:hAnsi="Arial" w:cs="Arial"/>
          <w:lang w:eastAsia="ar-SA"/>
        </w:rPr>
        <w:t>Strony ustalają termin realizacji przedmiotu umowy</w:t>
      </w:r>
      <w:r w:rsidR="00122DEB">
        <w:rPr>
          <w:rFonts w:ascii="Arial" w:eastAsia="Times New Roman" w:hAnsi="Arial" w:cs="Arial"/>
          <w:lang w:eastAsia="ar-SA"/>
        </w:rPr>
        <w:t xml:space="preserve">: sukcesywnie </w:t>
      </w:r>
      <w:r w:rsidR="00122DEB" w:rsidRPr="00C632AA">
        <w:rPr>
          <w:rFonts w:ascii="Arial" w:eastAsia="Times New Roman" w:hAnsi="Arial" w:cs="Arial"/>
          <w:lang w:eastAsia="ar-SA"/>
        </w:rPr>
        <w:t>na okres</w:t>
      </w:r>
      <w:r w:rsidR="00122DEB">
        <w:rPr>
          <w:rFonts w:ascii="Arial" w:eastAsia="Times New Roman" w:hAnsi="Arial" w:cs="Arial"/>
          <w:lang w:eastAsia="ar-SA"/>
        </w:rPr>
        <w:t xml:space="preserve"> </w:t>
      </w:r>
      <w:r w:rsidR="00122DEB" w:rsidRPr="00A32478">
        <w:rPr>
          <w:rFonts w:ascii="Arial" w:eastAsia="Times New Roman" w:hAnsi="Arial" w:cs="Arial"/>
          <w:b/>
          <w:bCs/>
          <w:color w:val="000000" w:themeColor="text1"/>
          <w:lang w:eastAsia="ar-SA"/>
        </w:rPr>
        <w:t xml:space="preserve"> </w:t>
      </w:r>
      <w:r w:rsidR="001A10FE">
        <w:rPr>
          <w:rFonts w:ascii="Arial" w:eastAsia="Times New Roman" w:hAnsi="Arial" w:cs="Arial"/>
          <w:b/>
          <w:bCs/>
          <w:color w:val="000000" w:themeColor="text1"/>
          <w:lang w:eastAsia="ar-SA"/>
        </w:rPr>
        <w:t xml:space="preserve">30 </w:t>
      </w:r>
      <w:r w:rsidR="00122DEB" w:rsidRPr="00A32478">
        <w:rPr>
          <w:rFonts w:ascii="Arial" w:eastAsia="Times New Roman" w:hAnsi="Arial" w:cs="Arial"/>
          <w:b/>
          <w:bCs/>
          <w:color w:val="000000" w:themeColor="text1"/>
          <w:lang w:eastAsia="ar-SA"/>
        </w:rPr>
        <w:t xml:space="preserve"> </w:t>
      </w:r>
      <w:r w:rsidR="005614C2">
        <w:rPr>
          <w:rFonts w:ascii="Arial" w:eastAsia="Times New Roman" w:hAnsi="Arial" w:cs="Arial"/>
          <w:b/>
          <w:bCs/>
          <w:color w:val="000000" w:themeColor="text1"/>
          <w:lang w:eastAsia="ar-SA"/>
        </w:rPr>
        <w:t xml:space="preserve">dni od </w:t>
      </w:r>
      <w:r w:rsidR="00122DEB" w:rsidRPr="00A32478">
        <w:rPr>
          <w:rFonts w:ascii="Arial" w:eastAsia="Times New Roman" w:hAnsi="Arial" w:cs="Arial"/>
          <w:b/>
          <w:bCs/>
          <w:color w:val="000000" w:themeColor="text1"/>
          <w:lang w:eastAsia="ar-SA"/>
        </w:rPr>
        <w:t>dnia zawarcia umowy.</w:t>
      </w:r>
      <w:r w:rsidRPr="00A32478">
        <w:rPr>
          <w:rFonts w:ascii="Arial" w:eastAsia="Times New Roman" w:hAnsi="Arial" w:cs="Arial"/>
          <w:b/>
          <w:bCs/>
          <w:color w:val="000000" w:themeColor="text1"/>
          <w:lang w:eastAsia="ar-SA"/>
        </w:rPr>
        <w:t xml:space="preserve"> </w:t>
      </w:r>
    </w:p>
    <w:p w14:paraId="3B77AC56" w14:textId="4B1F0C3B" w:rsidR="00746FB7" w:rsidRPr="005614C2" w:rsidRDefault="005B6949">
      <w:pPr>
        <w:numPr>
          <w:ilvl w:val="0"/>
          <w:numId w:val="10"/>
        </w:numPr>
        <w:suppressAutoHyphens/>
        <w:spacing w:line="276" w:lineRule="auto"/>
        <w:jc w:val="both"/>
        <w:rPr>
          <w:rFonts w:ascii="Arial" w:eastAsia="Times New Roman" w:hAnsi="Arial" w:cs="Arial"/>
          <w:lang w:eastAsia="ar-SA"/>
        </w:rPr>
      </w:pPr>
      <w:r w:rsidRPr="005614C2">
        <w:rPr>
          <w:rFonts w:ascii="Arial" w:eastAsia="Times New Roman" w:hAnsi="Arial" w:cs="Arial"/>
          <w:lang w:eastAsia="ar-SA"/>
        </w:rPr>
        <w:t xml:space="preserve">Dostawy realizowane będą w dni robocze od poniedziałku do piątku w godzinach od </w:t>
      </w:r>
      <w:r w:rsidR="005614C2" w:rsidRPr="005614C2">
        <w:rPr>
          <w:rFonts w:ascii="Arial" w:eastAsia="Times New Roman" w:hAnsi="Arial" w:cs="Arial"/>
          <w:color w:val="000000" w:themeColor="text1"/>
          <w:lang w:eastAsia="ar-SA"/>
        </w:rPr>
        <w:t>6</w:t>
      </w:r>
      <w:r w:rsidRPr="005614C2">
        <w:rPr>
          <w:rFonts w:ascii="Arial" w:eastAsia="Times New Roman" w:hAnsi="Arial" w:cs="Arial"/>
          <w:color w:val="000000" w:themeColor="text1"/>
          <w:vertAlign w:val="superscript"/>
          <w:lang w:eastAsia="ar-SA"/>
        </w:rPr>
        <w:t>00</w:t>
      </w:r>
      <w:r w:rsidRPr="005614C2">
        <w:rPr>
          <w:rFonts w:ascii="Arial" w:eastAsia="Times New Roman" w:hAnsi="Arial" w:cs="Arial"/>
          <w:color w:val="000000" w:themeColor="text1"/>
          <w:lang w:eastAsia="ar-SA"/>
        </w:rPr>
        <w:t>-1</w:t>
      </w:r>
      <w:r w:rsidR="005614C2" w:rsidRPr="005614C2">
        <w:rPr>
          <w:rFonts w:ascii="Arial" w:eastAsia="Times New Roman" w:hAnsi="Arial" w:cs="Arial"/>
          <w:color w:val="000000" w:themeColor="text1"/>
          <w:lang w:eastAsia="ar-SA"/>
        </w:rPr>
        <w:t>3</w:t>
      </w:r>
      <w:r w:rsidRPr="005614C2">
        <w:rPr>
          <w:rFonts w:ascii="Arial" w:eastAsia="Times New Roman" w:hAnsi="Arial" w:cs="Arial"/>
          <w:color w:val="000000" w:themeColor="text1"/>
          <w:vertAlign w:val="superscript"/>
          <w:lang w:eastAsia="ar-SA"/>
        </w:rPr>
        <w:t>00</w:t>
      </w:r>
      <w:r w:rsidR="00613954" w:rsidRPr="005614C2">
        <w:rPr>
          <w:rFonts w:ascii="Arial" w:eastAsia="Times New Roman" w:hAnsi="Arial" w:cs="Arial"/>
          <w:color w:val="000000" w:themeColor="text1"/>
          <w:lang w:eastAsia="ar-SA"/>
        </w:rPr>
        <w:t xml:space="preserve"> w ilościach i terminach uzgodnionych </w:t>
      </w:r>
      <w:r w:rsidR="00D01E53" w:rsidRPr="005614C2">
        <w:rPr>
          <w:rFonts w:ascii="Arial" w:eastAsia="Times New Roman" w:hAnsi="Arial" w:cs="Arial"/>
          <w:color w:val="000000" w:themeColor="text1"/>
          <w:lang w:eastAsia="ar-SA"/>
        </w:rPr>
        <w:t>Zakład</w:t>
      </w:r>
      <w:r w:rsidR="005614C2" w:rsidRPr="005614C2">
        <w:rPr>
          <w:rFonts w:ascii="Arial" w:eastAsia="Times New Roman" w:hAnsi="Arial" w:cs="Arial"/>
          <w:color w:val="000000" w:themeColor="text1"/>
          <w:lang w:eastAsia="ar-SA"/>
        </w:rPr>
        <w:t>em</w:t>
      </w:r>
      <w:r w:rsidR="00D01E53" w:rsidRPr="005614C2">
        <w:rPr>
          <w:rFonts w:ascii="Arial" w:eastAsia="Times New Roman" w:hAnsi="Arial" w:cs="Arial"/>
          <w:color w:val="000000" w:themeColor="text1"/>
          <w:lang w:eastAsia="ar-SA"/>
        </w:rPr>
        <w:t xml:space="preserve"> </w:t>
      </w:r>
      <w:r w:rsidR="005614C2" w:rsidRPr="005614C2">
        <w:rPr>
          <w:rFonts w:ascii="Arial" w:eastAsia="Times New Roman" w:hAnsi="Arial" w:cs="Arial"/>
          <w:color w:val="000000" w:themeColor="text1"/>
          <w:lang w:eastAsia="ar-SA"/>
        </w:rPr>
        <w:t>Gospodarki Komunalnej w Zielonce.</w:t>
      </w:r>
    </w:p>
    <w:p w14:paraId="791B2E97" w14:textId="77777777" w:rsidR="00746FB7" w:rsidRPr="003B09B2" w:rsidRDefault="00746FB7" w:rsidP="00C632AA">
      <w:pPr>
        <w:widowControl w:val="0"/>
        <w:tabs>
          <w:tab w:val="left" w:pos="426"/>
          <w:tab w:val="center" w:pos="6480"/>
        </w:tabs>
        <w:autoSpaceDE w:val="0"/>
        <w:autoSpaceDN w:val="0"/>
        <w:adjustRightInd w:val="0"/>
        <w:spacing w:line="276" w:lineRule="auto"/>
        <w:rPr>
          <w:rFonts w:ascii="Arial" w:hAnsi="Arial" w:cs="Arial"/>
          <w:b/>
          <w:color w:val="000000" w:themeColor="text1"/>
        </w:rPr>
      </w:pPr>
      <w:r w:rsidRPr="003B09B2">
        <w:rPr>
          <w:rFonts w:ascii="Arial" w:hAnsi="Arial" w:cs="Arial"/>
          <w:b/>
          <w:color w:val="000000" w:themeColor="text1"/>
        </w:rPr>
        <w:t xml:space="preserve">§ </w:t>
      </w:r>
      <w:r w:rsidR="008C6645" w:rsidRPr="003B09B2">
        <w:rPr>
          <w:rFonts w:ascii="Arial" w:hAnsi="Arial" w:cs="Arial"/>
          <w:b/>
          <w:color w:val="000000" w:themeColor="text1"/>
        </w:rPr>
        <w:t>3</w:t>
      </w:r>
    </w:p>
    <w:p w14:paraId="22D73E69" w14:textId="38626325" w:rsidR="00402A18" w:rsidRPr="00C632AA" w:rsidRDefault="003428B2">
      <w:pPr>
        <w:numPr>
          <w:ilvl w:val="0"/>
          <w:numId w:val="11"/>
        </w:numPr>
        <w:suppressAutoHyphens/>
        <w:spacing w:line="276" w:lineRule="auto"/>
        <w:jc w:val="both"/>
        <w:rPr>
          <w:rFonts w:ascii="Arial" w:eastAsia="Times New Roman" w:hAnsi="Arial" w:cs="Arial"/>
          <w:lang w:eastAsia="ar-SA"/>
        </w:rPr>
      </w:pPr>
      <w:r w:rsidRPr="003B09B2">
        <w:rPr>
          <w:rFonts w:ascii="Arial" w:eastAsia="Times New Roman" w:hAnsi="Arial" w:cs="Arial"/>
          <w:color w:val="000000" w:themeColor="text1"/>
          <w:lang w:eastAsia="ar-SA"/>
        </w:rPr>
        <w:t>Wykonawca</w:t>
      </w:r>
      <w:r w:rsidR="00402A18" w:rsidRPr="003B09B2">
        <w:rPr>
          <w:rFonts w:ascii="Arial" w:eastAsia="Times New Roman" w:hAnsi="Arial" w:cs="Arial"/>
          <w:color w:val="000000" w:themeColor="text1"/>
          <w:lang w:eastAsia="ar-SA"/>
        </w:rPr>
        <w:t xml:space="preserve"> p</w:t>
      </w:r>
      <w:r w:rsidR="00402A18" w:rsidRPr="00C632AA">
        <w:rPr>
          <w:rFonts w:ascii="Arial" w:eastAsia="Times New Roman" w:hAnsi="Arial" w:cs="Arial"/>
          <w:lang w:eastAsia="ar-SA"/>
        </w:rPr>
        <w:t xml:space="preserve">rzyjmuje na siebie następujące obowiązki szczegółowe: </w:t>
      </w:r>
    </w:p>
    <w:p w14:paraId="3681F6D2" w14:textId="77777777" w:rsidR="00934199" w:rsidRDefault="00402A18">
      <w:pPr>
        <w:numPr>
          <w:ilvl w:val="0"/>
          <w:numId w:val="5"/>
        </w:numPr>
        <w:suppressAutoHyphens/>
        <w:spacing w:line="276" w:lineRule="auto"/>
        <w:ind w:left="720"/>
        <w:jc w:val="both"/>
        <w:rPr>
          <w:rFonts w:ascii="Arial" w:eastAsia="Times New Roman" w:hAnsi="Arial" w:cs="Arial"/>
          <w:lang w:eastAsia="ar-SA"/>
        </w:rPr>
      </w:pPr>
      <w:r w:rsidRPr="00C632AA">
        <w:rPr>
          <w:rFonts w:ascii="Arial" w:eastAsia="Times New Roman" w:hAnsi="Arial" w:cs="Arial"/>
          <w:lang w:eastAsia="ar-SA"/>
        </w:rPr>
        <w:t>zapewnienie dowozu przedmiotu zamówienia od producenta do</w:t>
      </w:r>
      <w:r w:rsidR="00746FB7" w:rsidRPr="00C632AA">
        <w:rPr>
          <w:rFonts w:ascii="Arial" w:eastAsia="Times New Roman" w:hAnsi="Arial" w:cs="Arial"/>
          <w:lang w:eastAsia="ar-SA"/>
        </w:rPr>
        <w:t xml:space="preserve"> magazynu</w:t>
      </w:r>
      <w:r w:rsidRPr="00C632AA">
        <w:rPr>
          <w:rFonts w:ascii="Arial" w:eastAsia="Times New Roman" w:hAnsi="Arial" w:cs="Arial"/>
          <w:lang w:eastAsia="ar-SA"/>
        </w:rPr>
        <w:t xml:space="preserve"> Zamawiającego na swój koszt</w:t>
      </w:r>
      <w:r w:rsidR="00BE4D80" w:rsidRPr="00C632AA">
        <w:rPr>
          <w:rFonts w:ascii="Arial" w:eastAsia="Times New Roman" w:hAnsi="Arial" w:cs="Arial"/>
          <w:lang w:eastAsia="ar-SA"/>
        </w:rPr>
        <w:t xml:space="preserve"> i ryzyko</w:t>
      </w:r>
      <w:r w:rsidRPr="00C632AA">
        <w:rPr>
          <w:rFonts w:ascii="Arial" w:eastAsia="Times New Roman" w:hAnsi="Arial" w:cs="Arial"/>
          <w:lang w:eastAsia="ar-SA"/>
        </w:rPr>
        <w:t>, swoim staraniem i własnym transportem,</w:t>
      </w:r>
    </w:p>
    <w:p w14:paraId="32E6A45E" w14:textId="77777777" w:rsidR="00934199" w:rsidRDefault="00402A18">
      <w:pPr>
        <w:numPr>
          <w:ilvl w:val="0"/>
          <w:numId w:val="5"/>
        </w:numPr>
        <w:suppressAutoHyphens/>
        <w:spacing w:line="276" w:lineRule="auto"/>
        <w:ind w:left="720"/>
        <w:jc w:val="both"/>
        <w:rPr>
          <w:rFonts w:ascii="Arial" w:eastAsia="Times New Roman" w:hAnsi="Arial" w:cs="Arial"/>
          <w:lang w:eastAsia="ar-SA"/>
        </w:rPr>
      </w:pPr>
      <w:r w:rsidRPr="00C632AA">
        <w:rPr>
          <w:rFonts w:ascii="Arial" w:eastAsia="Times New Roman" w:hAnsi="Arial" w:cs="Arial"/>
          <w:lang w:eastAsia="ar-SA"/>
        </w:rPr>
        <w:t xml:space="preserve"> </w:t>
      </w:r>
      <w:r w:rsidRPr="00934199">
        <w:rPr>
          <w:rFonts w:ascii="Arial" w:eastAsia="Times New Roman" w:hAnsi="Arial" w:cs="Arial"/>
          <w:lang w:eastAsia="ar-SA"/>
        </w:rPr>
        <w:t>wykonanie dostawy objętej niniejszą umową w ustalonym w ofercie terminie zgodnie ze specyfikacją  warunków zamówienia, zasadami wiedzy technicznej i</w:t>
      </w:r>
      <w:r w:rsidR="000E3E3A" w:rsidRPr="00934199">
        <w:rPr>
          <w:rFonts w:ascii="Arial" w:eastAsia="Times New Roman" w:hAnsi="Arial" w:cs="Arial"/>
          <w:lang w:eastAsia="ar-SA"/>
        </w:rPr>
        <w:t> </w:t>
      </w:r>
      <w:r w:rsidRPr="00934199">
        <w:rPr>
          <w:rFonts w:ascii="Arial" w:eastAsia="Times New Roman" w:hAnsi="Arial" w:cs="Arial"/>
          <w:lang w:eastAsia="ar-SA"/>
        </w:rPr>
        <w:t>obowiązującymi przepisami prawa,</w:t>
      </w:r>
    </w:p>
    <w:p w14:paraId="553C67F7" w14:textId="77777777" w:rsidR="00402A18" w:rsidRPr="00934199" w:rsidRDefault="00402A18">
      <w:pPr>
        <w:numPr>
          <w:ilvl w:val="0"/>
          <w:numId w:val="5"/>
        </w:numPr>
        <w:suppressAutoHyphens/>
        <w:spacing w:line="276" w:lineRule="auto"/>
        <w:ind w:left="720"/>
        <w:jc w:val="both"/>
        <w:rPr>
          <w:rFonts w:ascii="Arial" w:eastAsia="Times New Roman" w:hAnsi="Arial" w:cs="Arial"/>
          <w:lang w:eastAsia="ar-SA"/>
        </w:rPr>
      </w:pPr>
      <w:r w:rsidRPr="00934199">
        <w:rPr>
          <w:rFonts w:ascii="Arial" w:eastAsia="Times New Roman" w:hAnsi="Arial" w:cs="Arial"/>
          <w:lang w:eastAsia="ar-SA"/>
        </w:rPr>
        <w:t xml:space="preserve"> pełnienie funkcji koordynacyjnych w stosunku do ewentualnych podwykonawców dostaw. </w:t>
      </w:r>
    </w:p>
    <w:p w14:paraId="096D42F4" w14:textId="77777777" w:rsidR="00402A18" w:rsidRPr="00C632AA" w:rsidRDefault="00402A18">
      <w:pPr>
        <w:numPr>
          <w:ilvl w:val="0"/>
          <w:numId w:val="11"/>
        </w:numPr>
        <w:suppressAutoHyphens/>
        <w:spacing w:line="276" w:lineRule="auto"/>
        <w:jc w:val="both"/>
        <w:rPr>
          <w:rFonts w:ascii="Arial" w:eastAsia="Times New Roman" w:hAnsi="Arial" w:cs="Arial"/>
          <w:lang w:eastAsia="ar-SA"/>
        </w:rPr>
      </w:pPr>
      <w:r w:rsidRPr="00C632AA">
        <w:rPr>
          <w:rFonts w:ascii="Arial" w:eastAsia="Times New Roman" w:hAnsi="Arial" w:cs="Arial"/>
          <w:lang w:eastAsia="ar-SA"/>
        </w:rPr>
        <w:t xml:space="preserve">Wykonawca ponosi wobec Zamawiającego pełną odpowiedzialność za dostawy, które wykona przy pomocy podwykonawców dostaw. </w:t>
      </w:r>
    </w:p>
    <w:p w14:paraId="3FAE4469" w14:textId="77777777" w:rsidR="00402A18" w:rsidRPr="00C632AA" w:rsidRDefault="00402A18">
      <w:pPr>
        <w:numPr>
          <w:ilvl w:val="0"/>
          <w:numId w:val="11"/>
        </w:numPr>
        <w:suppressAutoHyphens/>
        <w:spacing w:line="276" w:lineRule="auto"/>
        <w:jc w:val="both"/>
        <w:rPr>
          <w:rFonts w:ascii="Arial" w:eastAsia="Times New Roman" w:hAnsi="Arial" w:cs="Arial"/>
          <w:lang w:eastAsia="ar-SA"/>
        </w:rPr>
      </w:pPr>
      <w:r w:rsidRPr="00C632AA">
        <w:rPr>
          <w:rFonts w:ascii="Arial" w:eastAsia="Times New Roman" w:hAnsi="Arial" w:cs="Arial"/>
          <w:lang w:eastAsia="ar-SA"/>
        </w:rPr>
        <w:t xml:space="preserve">Wykonawca ponosi koszty z tytułu strat materialnych powstałych z zaistnieniem zdarzeń losowych i z tytułu odpowiedzialności cywilnej za szkody oraz następstwa nieszczęśliwych wypadków dotyczących pracowników i osób trzecich (w tym także ruchu pojazdów mechanicznych) powstałych w związku z realizacją zamówienia. </w:t>
      </w:r>
    </w:p>
    <w:p w14:paraId="1B834BB6" w14:textId="77777777" w:rsidR="00402A18" w:rsidRDefault="00402A18">
      <w:pPr>
        <w:numPr>
          <w:ilvl w:val="0"/>
          <w:numId w:val="11"/>
        </w:numPr>
        <w:suppressAutoHyphens/>
        <w:spacing w:line="276" w:lineRule="auto"/>
        <w:jc w:val="both"/>
        <w:rPr>
          <w:rFonts w:ascii="Arial" w:eastAsia="Times New Roman" w:hAnsi="Arial" w:cs="Arial"/>
          <w:lang w:eastAsia="ar-SA"/>
        </w:rPr>
      </w:pPr>
      <w:r w:rsidRPr="00C632AA">
        <w:rPr>
          <w:rFonts w:ascii="Arial" w:eastAsia="Times New Roman" w:hAnsi="Arial" w:cs="Arial"/>
          <w:lang w:eastAsia="ar-SA"/>
        </w:rPr>
        <w:t xml:space="preserve">Wykonawca zobowiązany jest do zawarcia umów ubezpieczenia z tytułu szkód, które mogą zaistnieć w zawiązku ze zdarzeniami losowymi oraz od odpowiedzialności cywilnej. </w:t>
      </w:r>
    </w:p>
    <w:p w14:paraId="16FC373F" w14:textId="61AE9C2B" w:rsidR="00613954" w:rsidRPr="00A56348" w:rsidRDefault="00613954">
      <w:pPr>
        <w:numPr>
          <w:ilvl w:val="0"/>
          <w:numId w:val="11"/>
        </w:numPr>
        <w:suppressAutoHyphens/>
        <w:spacing w:line="276" w:lineRule="auto"/>
        <w:jc w:val="both"/>
        <w:rPr>
          <w:rFonts w:ascii="Arial" w:eastAsia="Times New Roman" w:hAnsi="Arial" w:cs="Arial"/>
          <w:u w:val="single"/>
          <w:lang w:eastAsia="ar-SA"/>
        </w:rPr>
      </w:pPr>
      <w:r w:rsidRPr="00A56348">
        <w:rPr>
          <w:rFonts w:ascii="Arial" w:eastAsia="Times New Roman" w:hAnsi="Arial" w:cs="Arial"/>
          <w:u w:val="single"/>
          <w:lang w:eastAsia="ar-SA"/>
        </w:rPr>
        <w:t xml:space="preserve">Na każdy kurs dostarczonej soli Wykonawca wystawi w dwóch egzemplarzach dowód dostawy, w którym określona będzie ilość soli. Dokument powinien być potwierdzony przez pracownika </w:t>
      </w:r>
      <w:r w:rsidR="00231239">
        <w:rPr>
          <w:rFonts w:ascii="Arial" w:eastAsia="Times New Roman" w:hAnsi="Arial" w:cs="Arial"/>
          <w:u w:val="single"/>
          <w:lang w:eastAsia="ar-SA"/>
        </w:rPr>
        <w:t>Zakładu</w:t>
      </w:r>
      <w:r w:rsidRPr="00A56348">
        <w:rPr>
          <w:rFonts w:ascii="Arial" w:eastAsia="Times New Roman" w:hAnsi="Arial" w:cs="Arial"/>
          <w:u w:val="single"/>
          <w:lang w:eastAsia="ar-SA"/>
        </w:rPr>
        <w:t>. Jeden egzemplarz należy pozostawić u Zamawiającego.</w:t>
      </w:r>
    </w:p>
    <w:p w14:paraId="64E03337" w14:textId="77777777" w:rsidR="00613954" w:rsidRPr="00C632AA" w:rsidRDefault="00613954">
      <w:pPr>
        <w:numPr>
          <w:ilvl w:val="0"/>
          <w:numId w:val="11"/>
        </w:numPr>
        <w:suppressAutoHyphens/>
        <w:spacing w:line="276" w:lineRule="auto"/>
        <w:jc w:val="both"/>
        <w:rPr>
          <w:rFonts w:ascii="Arial" w:eastAsia="Times New Roman" w:hAnsi="Arial" w:cs="Arial"/>
          <w:lang w:eastAsia="ar-SA"/>
        </w:rPr>
      </w:pPr>
      <w:r w:rsidRPr="00613954">
        <w:rPr>
          <w:rFonts w:ascii="Arial" w:eastAsia="Times New Roman" w:hAnsi="Arial" w:cs="Arial"/>
          <w:lang w:eastAsia="ar-SA"/>
        </w:rPr>
        <w:lastRenderedPageBreak/>
        <w:t xml:space="preserve">Wykonawca odpowiedzialny jest za jakość dostarczonej soli, która powinna być zgodna </w:t>
      </w:r>
      <w:r>
        <w:rPr>
          <w:rFonts w:ascii="Arial" w:eastAsia="Times New Roman" w:hAnsi="Arial" w:cs="Arial"/>
          <w:lang w:eastAsia="ar-SA"/>
        </w:rPr>
        <w:br/>
      </w:r>
      <w:r w:rsidRPr="00613954">
        <w:rPr>
          <w:rFonts w:ascii="Arial" w:eastAsia="Times New Roman" w:hAnsi="Arial" w:cs="Arial"/>
          <w:lang w:eastAsia="ar-SA"/>
        </w:rPr>
        <w:t>z wymaganiami określonymi przez Zamawiającego. Zamawiający zastrzega prawo żądania dostarczenia zaświadczenia podmiotu uprawnionego do kontroli jakości potwierdzającego, że dostarczona sól jest zgodna z wymaganiami.</w:t>
      </w:r>
    </w:p>
    <w:p w14:paraId="0819C230" w14:textId="77777777" w:rsidR="00AB7A1C" w:rsidRPr="00C632AA" w:rsidRDefault="00AB7A1C" w:rsidP="00C632AA">
      <w:pPr>
        <w:widowControl w:val="0"/>
        <w:tabs>
          <w:tab w:val="left" w:pos="426"/>
          <w:tab w:val="center" w:pos="6480"/>
        </w:tabs>
        <w:autoSpaceDE w:val="0"/>
        <w:autoSpaceDN w:val="0"/>
        <w:adjustRightInd w:val="0"/>
        <w:spacing w:line="276" w:lineRule="auto"/>
        <w:rPr>
          <w:rFonts w:ascii="Arial" w:hAnsi="Arial" w:cs="Arial"/>
          <w:b/>
          <w:color w:val="000000"/>
        </w:rPr>
      </w:pPr>
    </w:p>
    <w:p w14:paraId="06B48627" w14:textId="40DB3E61" w:rsidR="00AB7A1C" w:rsidRPr="0082624D" w:rsidRDefault="00AB7A1C" w:rsidP="0082624D">
      <w:pPr>
        <w:widowControl w:val="0"/>
        <w:tabs>
          <w:tab w:val="left" w:pos="426"/>
          <w:tab w:val="center" w:pos="6480"/>
        </w:tabs>
        <w:autoSpaceDE w:val="0"/>
        <w:autoSpaceDN w:val="0"/>
        <w:adjustRightInd w:val="0"/>
        <w:spacing w:line="276" w:lineRule="auto"/>
        <w:rPr>
          <w:rFonts w:ascii="Arial" w:hAnsi="Arial" w:cs="Arial"/>
          <w:b/>
          <w:color w:val="000000"/>
        </w:rPr>
      </w:pPr>
      <w:r w:rsidRPr="00C632AA">
        <w:rPr>
          <w:rFonts w:ascii="Arial" w:hAnsi="Arial" w:cs="Arial"/>
          <w:b/>
          <w:color w:val="000000"/>
        </w:rPr>
        <w:t>§ 4</w:t>
      </w:r>
    </w:p>
    <w:p w14:paraId="568B4568" w14:textId="77777777" w:rsidR="00AB7A1C" w:rsidRPr="00C632AA" w:rsidRDefault="00AB7A1C">
      <w:pPr>
        <w:numPr>
          <w:ilvl w:val="0"/>
          <w:numId w:val="15"/>
        </w:numPr>
        <w:suppressAutoHyphens/>
        <w:spacing w:line="276" w:lineRule="auto"/>
        <w:jc w:val="both"/>
        <w:rPr>
          <w:rFonts w:ascii="Arial" w:eastAsia="Times New Roman" w:hAnsi="Arial" w:cs="Arial"/>
          <w:lang w:eastAsia="ar-SA"/>
        </w:rPr>
      </w:pPr>
      <w:r w:rsidRPr="00C632AA">
        <w:rPr>
          <w:rFonts w:ascii="Arial" w:eastAsia="Times New Roman" w:hAnsi="Arial" w:cs="Arial"/>
          <w:lang w:eastAsia="ar-SA"/>
        </w:rPr>
        <w:t xml:space="preserve">Zamawiający ma prawo przed odbiorem dostawy zażądać ważenia kontrolnego na wadze wskazanej przez Zamawiającego w obecności przedstawiciela Wykonawcy (kierowcy). </w:t>
      </w:r>
    </w:p>
    <w:p w14:paraId="37F28C4F" w14:textId="77777777" w:rsidR="00AB7A1C" w:rsidRPr="00C632AA" w:rsidRDefault="00AB7A1C">
      <w:pPr>
        <w:numPr>
          <w:ilvl w:val="0"/>
          <w:numId w:val="15"/>
        </w:numPr>
        <w:suppressAutoHyphens/>
        <w:spacing w:line="276" w:lineRule="auto"/>
        <w:jc w:val="both"/>
        <w:rPr>
          <w:rFonts w:ascii="Arial" w:eastAsia="Times New Roman" w:hAnsi="Arial" w:cs="Arial"/>
          <w:lang w:eastAsia="ar-SA"/>
        </w:rPr>
      </w:pPr>
      <w:r w:rsidRPr="00C632AA">
        <w:rPr>
          <w:rFonts w:ascii="Arial" w:eastAsia="Times New Roman" w:hAnsi="Arial" w:cs="Arial"/>
          <w:lang w:eastAsia="ar-SA"/>
        </w:rPr>
        <w:t xml:space="preserve">W przypadku stwierdzenia różnicy podczas ważenia kontrolnego, Zamawiający w obecności przedstawiciela Wykonawcy (kierowcy) sporządzi protokół różnic. Za dostarczoną ilość przedmiotu zamówienia przyjęta zostanie wielkość wynikająca z ważenia kontrolnego. </w:t>
      </w:r>
    </w:p>
    <w:p w14:paraId="6EFD9142" w14:textId="77777777" w:rsidR="003F534F" w:rsidRPr="00C632AA" w:rsidRDefault="003F534F" w:rsidP="00C632AA">
      <w:pPr>
        <w:spacing w:line="276" w:lineRule="auto"/>
        <w:rPr>
          <w:rFonts w:ascii="Arial" w:hAnsi="Arial" w:cs="Arial"/>
          <w:b/>
          <w:bCs/>
        </w:rPr>
      </w:pPr>
    </w:p>
    <w:p w14:paraId="10BA73A9" w14:textId="77777777" w:rsidR="003F534F" w:rsidRPr="00C632AA" w:rsidRDefault="003F534F" w:rsidP="00C632AA">
      <w:pPr>
        <w:widowControl w:val="0"/>
        <w:tabs>
          <w:tab w:val="left" w:pos="426"/>
          <w:tab w:val="center" w:pos="6480"/>
        </w:tabs>
        <w:autoSpaceDE w:val="0"/>
        <w:autoSpaceDN w:val="0"/>
        <w:adjustRightInd w:val="0"/>
        <w:spacing w:line="276" w:lineRule="auto"/>
        <w:rPr>
          <w:rFonts w:ascii="Arial" w:hAnsi="Arial" w:cs="Arial"/>
          <w:b/>
          <w:color w:val="000000"/>
        </w:rPr>
      </w:pPr>
      <w:r w:rsidRPr="00C632AA">
        <w:rPr>
          <w:rFonts w:ascii="Arial" w:hAnsi="Arial" w:cs="Arial"/>
          <w:b/>
          <w:color w:val="000000"/>
        </w:rPr>
        <w:t xml:space="preserve">§ </w:t>
      </w:r>
      <w:r w:rsidR="00AB7A1C" w:rsidRPr="00C632AA">
        <w:rPr>
          <w:rFonts w:ascii="Arial" w:hAnsi="Arial" w:cs="Arial"/>
          <w:b/>
          <w:color w:val="000000"/>
        </w:rPr>
        <w:t>5</w:t>
      </w:r>
    </w:p>
    <w:p w14:paraId="513402D2" w14:textId="3AC100E4" w:rsidR="00DB5544" w:rsidRPr="00AC094D" w:rsidRDefault="00DB5544" w:rsidP="00AC094D">
      <w:pPr>
        <w:suppressAutoHyphens/>
        <w:spacing w:line="276" w:lineRule="auto"/>
        <w:ind w:left="502"/>
        <w:jc w:val="both"/>
        <w:rPr>
          <w:rFonts w:ascii="Arial" w:eastAsia="Times New Roman" w:hAnsi="Arial" w:cs="Arial"/>
          <w:lang w:eastAsia="ar-SA"/>
        </w:rPr>
      </w:pPr>
    </w:p>
    <w:p w14:paraId="5D7D7080" w14:textId="77777777" w:rsidR="00AC094D" w:rsidRDefault="00AC094D">
      <w:pPr>
        <w:numPr>
          <w:ilvl w:val="0"/>
          <w:numId w:val="6"/>
        </w:numPr>
        <w:suppressAutoHyphens/>
        <w:spacing w:line="276" w:lineRule="auto"/>
        <w:jc w:val="both"/>
        <w:rPr>
          <w:rFonts w:ascii="Arial" w:eastAsia="Times New Roman" w:hAnsi="Arial" w:cs="Arial"/>
          <w:lang w:eastAsia="ar-SA"/>
        </w:rPr>
      </w:pPr>
      <w:r>
        <w:rPr>
          <w:rFonts w:ascii="Arial" w:eastAsia="Times New Roman" w:hAnsi="Arial" w:cs="Arial"/>
          <w:lang w:eastAsia="ar-SA"/>
        </w:rPr>
        <w:t>Strony ustalają, że r</w:t>
      </w:r>
      <w:r w:rsidR="009C3815" w:rsidRPr="00C632AA">
        <w:rPr>
          <w:rFonts w:ascii="Arial" w:eastAsia="Times New Roman" w:hAnsi="Arial" w:cs="Arial"/>
          <w:lang w:eastAsia="ar-SA"/>
        </w:rPr>
        <w:t xml:space="preserve">ozliczenie zamówienia nastąpi w oparciu o ceny jednostkowe zgodnie z faktyczną ilością wykonanych dostaw. </w:t>
      </w:r>
      <w:r w:rsidR="000A5DDB" w:rsidRPr="00C632AA">
        <w:rPr>
          <w:rFonts w:ascii="Arial" w:eastAsia="Times New Roman" w:hAnsi="Arial" w:cs="Arial"/>
          <w:lang w:eastAsia="ar-SA"/>
        </w:rPr>
        <w:t xml:space="preserve">Cena jednostkowa </w:t>
      </w:r>
      <w:r w:rsidR="00156793">
        <w:rPr>
          <w:rFonts w:ascii="Arial" w:eastAsia="Times New Roman" w:hAnsi="Arial" w:cs="Arial"/>
          <w:lang w:eastAsia="ar-SA"/>
        </w:rPr>
        <w:t>netto</w:t>
      </w:r>
      <w:r w:rsidR="000A5DDB" w:rsidRPr="00C632AA">
        <w:rPr>
          <w:rFonts w:ascii="Arial" w:eastAsia="Times New Roman" w:hAnsi="Arial" w:cs="Arial"/>
          <w:lang w:eastAsia="ar-SA"/>
        </w:rPr>
        <w:t xml:space="preserve"> za jedną tonę soli drogowej </w:t>
      </w:r>
      <w:r w:rsidR="00D75C9A" w:rsidRPr="00C632AA">
        <w:rPr>
          <w:rFonts w:ascii="Arial" w:eastAsia="Times New Roman" w:hAnsi="Arial" w:cs="Arial"/>
          <w:lang w:eastAsia="ar-SA"/>
        </w:rPr>
        <w:t>wynosi</w:t>
      </w:r>
      <w:r>
        <w:rPr>
          <w:rFonts w:ascii="Arial" w:eastAsia="Times New Roman" w:hAnsi="Arial" w:cs="Arial"/>
          <w:lang w:eastAsia="ar-SA"/>
        </w:rPr>
        <w:t xml:space="preserve">: </w:t>
      </w:r>
    </w:p>
    <w:p w14:paraId="535D1BCA" w14:textId="696D6286" w:rsidR="009C3815" w:rsidRDefault="00AC094D" w:rsidP="00AC094D">
      <w:pPr>
        <w:suppressAutoHyphens/>
        <w:spacing w:line="276" w:lineRule="auto"/>
        <w:ind w:left="502"/>
        <w:jc w:val="both"/>
        <w:rPr>
          <w:rFonts w:ascii="Arial" w:eastAsia="Times New Roman" w:hAnsi="Arial" w:cs="Arial"/>
          <w:lang w:eastAsia="ar-SA"/>
        </w:rPr>
      </w:pPr>
      <w:r>
        <w:rPr>
          <w:rFonts w:ascii="Arial" w:eastAsia="Times New Roman" w:hAnsi="Arial" w:cs="Arial"/>
          <w:lang w:eastAsia="ar-SA"/>
        </w:rPr>
        <w:t xml:space="preserve">- soli luzem </w:t>
      </w:r>
      <w:r w:rsidR="000A5DDB" w:rsidRPr="00C632AA">
        <w:rPr>
          <w:rFonts w:ascii="Arial" w:eastAsia="Times New Roman" w:hAnsi="Arial" w:cs="Arial"/>
          <w:lang w:eastAsia="ar-SA"/>
        </w:rPr>
        <w:t>............................... zł</w:t>
      </w:r>
      <w:r>
        <w:rPr>
          <w:rFonts w:ascii="Arial" w:eastAsia="Times New Roman" w:hAnsi="Arial" w:cs="Arial"/>
          <w:lang w:eastAsia="ar-SA"/>
        </w:rPr>
        <w:t xml:space="preserve"> netto</w:t>
      </w:r>
      <w:r w:rsidR="00D17C45">
        <w:rPr>
          <w:rFonts w:ascii="Arial" w:eastAsia="Times New Roman" w:hAnsi="Arial" w:cs="Arial"/>
          <w:lang w:eastAsia="ar-SA"/>
        </w:rPr>
        <w:t xml:space="preserve"> za 1 tonę</w:t>
      </w:r>
    </w:p>
    <w:p w14:paraId="4B252C18" w14:textId="46A14892" w:rsidR="00AC094D" w:rsidRPr="00C632AA" w:rsidRDefault="00AC094D" w:rsidP="00AC094D">
      <w:pPr>
        <w:suppressAutoHyphens/>
        <w:spacing w:line="276" w:lineRule="auto"/>
        <w:ind w:left="502"/>
        <w:jc w:val="both"/>
        <w:rPr>
          <w:rFonts w:ascii="Arial" w:eastAsia="Times New Roman" w:hAnsi="Arial" w:cs="Arial"/>
          <w:lang w:eastAsia="ar-SA"/>
        </w:rPr>
      </w:pPr>
      <w:r>
        <w:rPr>
          <w:rFonts w:ascii="Arial" w:eastAsia="Times New Roman" w:hAnsi="Arial" w:cs="Arial"/>
          <w:lang w:eastAsia="ar-SA"/>
        </w:rPr>
        <w:t>- soli workowanej po 25 kg …………………………. zł netto</w:t>
      </w:r>
      <w:r w:rsidR="00D17C45">
        <w:rPr>
          <w:rFonts w:ascii="Arial" w:eastAsia="Times New Roman" w:hAnsi="Arial" w:cs="Arial"/>
          <w:lang w:eastAsia="ar-SA"/>
        </w:rPr>
        <w:t xml:space="preserve"> za 1 tonę</w:t>
      </w:r>
    </w:p>
    <w:p w14:paraId="35FFE4A2" w14:textId="77777777" w:rsidR="00F90562" w:rsidRPr="00C632AA" w:rsidRDefault="00F90562">
      <w:pPr>
        <w:numPr>
          <w:ilvl w:val="0"/>
          <w:numId w:val="6"/>
        </w:numPr>
        <w:suppressAutoHyphens/>
        <w:spacing w:line="276" w:lineRule="auto"/>
        <w:jc w:val="both"/>
        <w:rPr>
          <w:rFonts w:ascii="Arial" w:eastAsia="Times New Roman" w:hAnsi="Arial" w:cs="Arial"/>
          <w:lang w:eastAsia="ar-SA"/>
        </w:rPr>
      </w:pPr>
      <w:r w:rsidRPr="00C632AA">
        <w:rPr>
          <w:rFonts w:ascii="Arial" w:eastAsia="Times New Roman" w:hAnsi="Arial" w:cs="Arial"/>
          <w:lang w:eastAsia="ar-SA"/>
        </w:rPr>
        <w:t>Cena nie podlega waloryzacji i nie podlega zmianie oraz obejmuje wszystkie koszty związane z dostawą do miejsca wskazanego przez Zamawiającego</w:t>
      </w:r>
      <w:r w:rsidR="006A583C">
        <w:rPr>
          <w:rFonts w:ascii="Arial" w:eastAsia="Times New Roman" w:hAnsi="Arial" w:cs="Arial"/>
          <w:lang w:eastAsia="ar-SA"/>
        </w:rPr>
        <w:t xml:space="preserve">, z zastrzeżeniem zapisów </w:t>
      </w:r>
      <w:r w:rsidR="006A583C" w:rsidRPr="006A583C">
        <w:rPr>
          <w:rFonts w:ascii="Arial" w:eastAsia="Times New Roman" w:hAnsi="Arial" w:cs="Arial"/>
          <w:lang w:eastAsia="ar-SA"/>
        </w:rPr>
        <w:t xml:space="preserve">§ </w:t>
      </w:r>
      <w:r w:rsidR="006A583C">
        <w:rPr>
          <w:rFonts w:ascii="Arial" w:eastAsia="Times New Roman" w:hAnsi="Arial" w:cs="Arial"/>
          <w:lang w:eastAsia="ar-SA"/>
        </w:rPr>
        <w:t>10 Umowy.</w:t>
      </w:r>
    </w:p>
    <w:p w14:paraId="34F2E2EF" w14:textId="77777777" w:rsidR="003F1560" w:rsidRPr="00E73485" w:rsidRDefault="00F90562">
      <w:pPr>
        <w:numPr>
          <w:ilvl w:val="0"/>
          <w:numId w:val="6"/>
        </w:numPr>
        <w:suppressAutoHyphens/>
        <w:spacing w:line="276" w:lineRule="auto"/>
        <w:jc w:val="both"/>
        <w:rPr>
          <w:rFonts w:ascii="Arial" w:eastAsia="Times New Roman" w:hAnsi="Arial" w:cs="Arial"/>
          <w:lang w:eastAsia="ar-SA"/>
        </w:rPr>
      </w:pPr>
      <w:r w:rsidRPr="00C632AA">
        <w:rPr>
          <w:rFonts w:ascii="Arial" w:eastAsia="Times New Roman" w:hAnsi="Arial" w:cs="Arial"/>
          <w:lang w:eastAsia="ar-SA"/>
        </w:rPr>
        <w:t>Zamawiający nie jest zobowiązany do ponoszenia obok ceny, żadnych innych opłat.</w:t>
      </w:r>
    </w:p>
    <w:p w14:paraId="64F8BA9F" w14:textId="77777777" w:rsidR="003F1560" w:rsidRDefault="003F1560" w:rsidP="00C632AA">
      <w:pPr>
        <w:widowControl w:val="0"/>
        <w:tabs>
          <w:tab w:val="left" w:pos="426"/>
          <w:tab w:val="center" w:pos="6480"/>
        </w:tabs>
        <w:autoSpaceDE w:val="0"/>
        <w:autoSpaceDN w:val="0"/>
        <w:adjustRightInd w:val="0"/>
        <w:spacing w:line="276" w:lineRule="auto"/>
        <w:rPr>
          <w:rFonts w:ascii="Arial" w:hAnsi="Arial" w:cs="Arial"/>
          <w:b/>
          <w:color w:val="000000"/>
        </w:rPr>
      </w:pPr>
    </w:p>
    <w:p w14:paraId="351C50C3" w14:textId="77777777" w:rsidR="00A004C0" w:rsidRPr="00C632AA" w:rsidRDefault="00A004C0" w:rsidP="00C632AA">
      <w:pPr>
        <w:widowControl w:val="0"/>
        <w:tabs>
          <w:tab w:val="left" w:pos="426"/>
          <w:tab w:val="center" w:pos="6480"/>
        </w:tabs>
        <w:autoSpaceDE w:val="0"/>
        <w:autoSpaceDN w:val="0"/>
        <w:adjustRightInd w:val="0"/>
        <w:spacing w:line="276" w:lineRule="auto"/>
        <w:rPr>
          <w:rFonts w:ascii="Arial" w:hAnsi="Arial" w:cs="Arial"/>
          <w:b/>
          <w:color w:val="000000"/>
        </w:rPr>
      </w:pPr>
      <w:r w:rsidRPr="00C632AA">
        <w:rPr>
          <w:rFonts w:ascii="Arial" w:hAnsi="Arial" w:cs="Arial"/>
          <w:b/>
          <w:color w:val="000000"/>
        </w:rPr>
        <w:t xml:space="preserve">§ </w:t>
      </w:r>
      <w:r w:rsidR="00AB7A1C" w:rsidRPr="00C632AA">
        <w:rPr>
          <w:rFonts w:ascii="Arial" w:hAnsi="Arial" w:cs="Arial"/>
          <w:b/>
          <w:color w:val="000000"/>
        </w:rPr>
        <w:t>6</w:t>
      </w:r>
    </w:p>
    <w:p w14:paraId="1A530B01" w14:textId="49931C95" w:rsidR="00A004C0" w:rsidRPr="00C632AA" w:rsidRDefault="00A004C0">
      <w:pPr>
        <w:numPr>
          <w:ilvl w:val="0"/>
          <w:numId w:val="12"/>
        </w:numPr>
        <w:suppressAutoHyphens/>
        <w:spacing w:line="276" w:lineRule="auto"/>
        <w:jc w:val="both"/>
        <w:rPr>
          <w:rFonts w:ascii="Arial" w:eastAsia="Times New Roman" w:hAnsi="Arial" w:cs="Arial"/>
          <w:lang w:eastAsia="ar-SA"/>
        </w:rPr>
      </w:pPr>
      <w:r w:rsidRPr="00C632AA">
        <w:rPr>
          <w:rFonts w:ascii="Arial" w:eastAsia="Times New Roman" w:hAnsi="Arial" w:cs="Arial"/>
          <w:lang w:eastAsia="ar-SA"/>
        </w:rPr>
        <w:t>Wykonawca zobowiązany jest wystawić fakturę VAT za dostarczon</w:t>
      </w:r>
      <w:r w:rsidR="008C16BA">
        <w:rPr>
          <w:rFonts w:ascii="Arial" w:eastAsia="Times New Roman" w:hAnsi="Arial" w:cs="Arial"/>
          <w:lang w:eastAsia="ar-SA"/>
        </w:rPr>
        <w:t>y</w:t>
      </w:r>
      <w:r w:rsidRPr="00C632AA">
        <w:rPr>
          <w:rFonts w:ascii="Arial" w:eastAsia="Times New Roman" w:hAnsi="Arial" w:cs="Arial"/>
          <w:lang w:eastAsia="ar-SA"/>
        </w:rPr>
        <w:t xml:space="preserve"> towar po otrzymaniu podpisanego przez osobę wskazaną przez Zamawiającego, protokołu ilościowego.</w:t>
      </w:r>
    </w:p>
    <w:p w14:paraId="7ED9E7BF" w14:textId="70575F81" w:rsidR="005B6949" w:rsidRPr="00C632AA" w:rsidRDefault="005B6949">
      <w:pPr>
        <w:numPr>
          <w:ilvl w:val="0"/>
          <w:numId w:val="12"/>
        </w:numPr>
        <w:suppressAutoHyphens/>
        <w:spacing w:line="276" w:lineRule="auto"/>
        <w:jc w:val="both"/>
        <w:rPr>
          <w:rFonts w:ascii="Arial" w:eastAsia="Times New Roman" w:hAnsi="Arial" w:cs="Arial"/>
          <w:lang w:eastAsia="ar-SA"/>
        </w:rPr>
      </w:pPr>
      <w:r w:rsidRPr="00C632AA">
        <w:rPr>
          <w:rFonts w:ascii="Arial" w:eastAsia="Times New Roman" w:hAnsi="Arial" w:cs="Arial"/>
          <w:lang w:eastAsia="ar-SA"/>
        </w:rPr>
        <w:t xml:space="preserve">Należność Wykonawcy oparta na wystawionej fakturze, zostanie przelana na konto Wykonawcy określone ust. </w:t>
      </w:r>
      <w:r w:rsidR="000B4E1D" w:rsidRPr="00C632AA">
        <w:rPr>
          <w:rFonts w:ascii="Arial" w:eastAsia="Times New Roman" w:hAnsi="Arial" w:cs="Arial"/>
          <w:lang w:eastAsia="ar-SA"/>
        </w:rPr>
        <w:t>3</w:t>
      </w:r>
      <w:r w:rsidRPr="00C632AA">
        <w:rPr>
          <w:rFonts w:ascii="Arial" w:eastAsia="Times New Roman" w:hAnsi="Arial" w:cs="Arial"/>
          <w:lang w:eastAsia="ar-SA"/>
        </w:rPr>
        <w:t xml:space="preserve"> w terminie do </w:t>
      </w:r>
      <w:r w:rsidR="00A56348">
        <w:rPr>
          <w:rFonts w:ascii="Arial" w:eastAsia="Times New Roman" w:hAnsi="Arial" w:cs="Arial"/>
          <w:lang w:eastAsia="ar-SA"/>
        </w:rPr>
        <w:t>30</w:t>
      </w:r>
      <w:r w:rsidRPr="00C632AA">
        <w:rPr>
          <w:rFonts w:ascii="Arial" w:eastAsia="Times New Roman" w:hAnsi="Arial" w:cs="Arial"/>
          <w:lang w:eastAsia="ar-SA"/>
        </w:rPr>
        <w:t xml:space="preserve"> dni od daty dostarczenia poprawnie wystawionej faktury Zamawiającemu</w:t>
      </w:r>
    </w:p>
    <w:p w14:paraId="089C880C" w14:textId="77777777" w:rsidR="005B6949" w:rsidRPr="00C632AA" w:rsidRDefault="005B6949">
      <w:pPr>
        <w:numPr>
          <w:ilvl w:val="0"/>
          <w:numId w:val="12"/>
        </w:numPr>
        <w:suppressAutoHyphens/>
        <w:spacing w:line="276" w:lineRule="auto"/>
        <w:jc w:val="both"/>
        <w:rPr>
          <w:rFonts w:ascii="Arial" w:eastAsia="Times New Roman" w:hAnsi="Arial" w:cs="Arial"/>
          <w:lang w:eastAsia="ar-SA"/>
        </w:rPr>
      </w:pPr>
      <w:r w:rsidRPr="00C632AA">
        <w:rPr>
          <w:rFonts w:ascii="Arial" w:eastAsia="Times New Roman" w:hAnsi="Arial" w:cs="Arial"/>
          <w:lang w:eastAsia="ar-SA"/>
        </w:rPr>
        <w:t>Wynagrodzenie, o którym mowa w ust. 2</w:t>
      </w:r>
      <w:r w:rsidR="000D2B2B">
        <w:rPr>
          <w:rFonts w:ascii="Arial" w:eastAsia="Times New Roman" w:hAnsi="Arial" w:cs="Arial"/>
          <w:lang w:eastAsia="ar-SA"/>
        </w:rPr>
        <w:t>,</w:t>
      </w:r>
      <w:r w:rsidRPr="00C632AA">
        <w:rPr>
          <w:rFonts w:ascii="Arial" w:eastAsia="Times New Roman" w:hAnsi="Arial" w:cs="Arial"/>
          <w:lang w:eastAsia="ar-SA"/>
        </w:rPr>
        <w:t xml:space="preserve"> dokonane będzie przelewem na numer rachunku Wykonawcy: ………………………………………………………………………</w:t>
      </w:r>
      <w:r w:rsidR="000D2B2B">
        <w:rPr>
          <w:rFonts w:ascii="Arial" w:eastAsia="Times New Roman" w:hAnsi="Arial" w:cs="Arial"/>
          <w:lang w:eastAsia="ar-SA"/>
        </w:rPr>
        <w:t>…….</w:t>
      </w:r>
      <w:r w:rsidRPr="00C632AA">
        <w:rPr>
          <w:rFonts w:ascii="Arial" w:eastAsia="Times New Roman" w:hAnsi="Arial" w:cs="Arial"/>
          <w:lang w:eastAsia="ar-SA"/>
        </w:rPr>
        <w:t>…………...</w:t>
      </w:r>
    </w:p>
    <w:p w14:paraId="781BD8FF" w14:textId="77777777" w:rsidR="005B6949" w:rsidRPr="00C632AA" w:rsidRDefault="005B6949">
      <w:pPr>
        <w:numPr>
          <w:ilvl w:val="0"/>
          <w:numId w:val="12"/>
        </w:numPr>
        <w:suppressAutoHyphens/>
        <w:spacing w:line="276" w:lineRule="auto"/>
        <w:jc w:val="both"/>
        <w:rPr>
          <w:rFonts w:ascii="Arial" w:eastAsia="Times New Roman" w:hAnsi="Arial" w:cs="Arial"/>
          <w:lang w:eastAsia="ar-SA"/>
        </w:rPr>
      </w:pPr>
      <w:r w:rsidRPr="00C632AA">
        <w:rPr>
          <w:rFonts w:ascii="Arial" w:eastAsia="Times New Roman" w:hAnsi="Arial" w:cs="Arial"/>
          <w:lang w:eastAsia="ar-SA"/>
        </w:rPr>
        <w:t xml:space="preserve">W przypadku zmiany numeru rachunku przed upływem terminu płatności, Wykonawca niezwłocznie poinformuje pisemnie o tym fakcie Zamawiającego. </w:t>
      </w:r>
    </w:p>
    <w:p w14:paraId="5F60A805" w14:textId="030EEBCF" w:rsidR="000B4E1D" w:rsidRPr="00C632AA" w:rsidRDefault="000B4E1D">
      <w:pPr>
        <w:numPr>
          <w:ilvl w:val="0"/>
          <w:numId w:val="12"/>
        </w:numPr>
        <w:suppressAutoHyphens/>
        <w:spacing w:line="276" w:lineRule="auto"/>
        <w:jc w:val="both"/>
        <w:rPr>
          <w:rFonts w:ascii="Arial" w:eastAsia="Times New Roman" w:hAnsi="Arial" w:cs="Arial"/>
          <w:lang w:eastAsia="ar-SA"/>
        </w:rPr>
      </w:pPr>
      <w:r w:rsidRPr="00C632AA">
        <w:rPr>
          <w:rFonts w:ascii="Arial" w:eastAsia="Times New Roman" w:hAnsi="Arial" w:cs="Arial"/>
          <w:lang w:eastAsia="ar-SA"/>
        </w:rPr>
        <w:t>Faktura będzie wystawiona na faktycznie dostarczon</w:t>
      </w:r>
      <w:r w:rsidR="0023749B" w:rsidRPr="00C632AA">
        <w:rPr>
          <w:rFonts w:ascii="Arial" w:eastAsia="Times New Roman" w:hAnsi="Arial" w:cs="Arial"/>
          <w:lang w:eastAsia="ar-SA"/>
        </w:rPr>
        <w:t>ą</w:t>
      </w:r>
      <w:r w:rsidRPr="00C632AA">
        <w:rPr>
          <w:rFonts w:ascii="Arial" w:eastAsia="Times New Roman" w:hAnsi="Arial" w:cs="Arial"/>
          <w:lang w:eastAsia="ar-SA"/>
        </w:rPr>
        <w:t xml:space="preserve"> ilość soli wpisan</w:t>
      </w:r>
      <w:r w:rsidR="008C16BA">
        <w:rPr>
          <w:rFonts w:ascii="Arial" w:eastAsia="Times New Roman" w:hAnsi="Arial" w:cs="Arial"/>
          <w:lang w:eastAsia="ar-SA"/>
        </w:rPr>
        <w:t>ą</w:t>
      </w:r>
      <w:r w:rsidRPr="00C632AA">
        <w:rPr>
          <w:rFonts w:ascii="Arial" w:eastAsia="Times New Roman" w:hAnsi="Arial" w:cs="Arial"/>
          <w:lang w:eastAsia="ar-SA"/>
        </w:rPr>
        <w:t xml:space="preserve"> przy odbiorze. Do faktury należy dołączyć kopię dokumentu odbioru soli.</w:t>
      </w:r>
    </w:p>
    <w:p w14:paraId="1A1AAB8C" w14:textId="77777777" w:rsidR="000B4E1D" w:rsidRDefault="00D8093D">
      <w:pPr>
        <w:numPr>
          <w:ilvl w:val="0"/>
          <w:numId w:val="12"/>
        </w:numPr>
        <w:suppressAutoHyphens/>
        <w:spacing w:line="276" w:lineRule="auto"/>
        <w:jc w:val="both"/>
        <w:rPr>
          <w:rFonts w:ascii="Arial" w:eastAsia="Times New Roman" w:hAnsi="Arial" w:cs="Arial"/>
          <w:lang w:eastAsia="ar-SA"/>
        </w:rPr>
      </w:pPr>
      <w:r w:rsidRPr="00C632AA">
        <w:rPr>
          <w:rFonts w:ascii="Arial" w:eastAsia="Times New Roman" w:hAnsi="Arial" w:cs="Arial"/>
          <w:lang w:eastAsia="ar-SA"/>
        </w:rPr>
        <w:t xml:space="preserve">Strony akceptują wystawianie i dostarczanie w formie elektronicznej, w formacie PDF: faktur, faktur korygujących oraz duplikatów faktur, zgodnie z art. 106n ustawy z dnia </w:t>
      </w:r>
      <w:r w:rsidR="00F32328">
        <w:rPr>
          <w:rFonts w:ascii="Arial" w:eastAsia="Times New Roman" w:hAnsi="Arial" w:cs="Arial"/>
          <w:lang w:eastAsia="ar-SA"/>
        </w:rPr>
        <w:br/>
      </w:r>
      <w:r w:rsidRPr="00C632AA">
        <w:rPr>
          <w:rFonts w:ascii="Arial" w:eastAsia="Times New Roman" w:hAnsi="Arial" w:cs="Arial"/>
          <w:lang w:eastAsia="ar-SA"/>
        </w:rPr>
        <w:t>11 marca 2004 r. o podatku od towarów i usług (t</w:t>
      </w:r>
      <w:r w:rsidR="00F32328">
        <w:rPr>
          <w:rFonts w:ascii="Arial" w:eastAsia="Times New Roman" w:hAnsi="Arial" w:cs="Arial"/>
          <w:lang w:eastAsia="ar-SA"/>
        </w:rPr>
        <w:t>.</w:t>
      </w:r>
      <w:r w:rsidRPr="00C632AA">
        <w:rPr>
          <w:rFonts w:ascii="Arial" w:eastAsia="Times New Roman" w:hAnsi="Arial" w:cs="Arial"/>
          <w:lang w:eastAsia="ar-SA"/>
        </w:rPr>
        <w:t>j. Dz.U. z 20</w:t>
      </w:r>
      <w:r w:rsidR="00F32328">
        <w:rPr>
          <w:rFonts w:ascii="Arial" w:eastAsia="Times New Roman" w:hAnsi="Arial" w:cs="Arial"/>
          <w:lang w:eastAsia="ar-SA"/>
        </w:rPr>
        <w:t>24</w:t>
      </w:r>
      <w:r w:rsidRPr="00C632AA">
        <w:rPr>
          <w:rFonts w:ascii="Arial" w:eastAsia="Times New Roman" w:hAnsi="Arial" w:cs="Arial"/>
          <w:lang w:eastAsia="ar-SA"/>
        </w:rPr>
        <w:t xml:space="preserve"> r., poz. </w:t>
      </w:r>
      <w:r w:rsidR="00F32328">
        <w:rPr>
          <w:rFonts w:ascii="Arial" w:eastAsia="Times New Roman" w:hAnsi="Arial" w:cs="Arial"/>
          <w:lang w:eastAsia="ar-SA"/>
        </w:rPr>
        <w:t>361</w:t>
      </w:r>
      <w:r w:rsidRPr="00C632AA">
        <w:rPr>
          <w:rFonts w:ascii="Arial" w:eastAsia="Times New Roman" w:hAnsi="Arial" w:cs="Arial"/>
          <w:lang w:eastAsia="ar-SA"/>
        </w:rPr>
        <w:t>)</w:t>
      </w:r>
      <w:r w:rsidR="000B4E1D" w:rsidRPr="00C632AA">
        <w:rPr>
          <w:rFonts w:ascii="Arial" w:eastAsia="Times New Roman" w:hAnsi="Arial" w:cs="Arial"/>
          <w:lang w:eastAsia="ar-SA"/>
        </w:rPr>
        <w:t>.</w:t>
      </w:r>
    </w:p>
    <w:p w14:paraId="3EBD1B59" w14:textId="2A19A4BC" w:rsidR="00E73485" w:rsidRPr="008C16BA" w:rsidRDefault="00E73485">
      <w:pPr>
        <w:numPr>
          <w:ilvl w:val="0"/>
          <w:numId w:val="12"/>
        </w:numPr>
        <w:suppressAutoHyphens/>
        <w:spacing w:line="276" w:lineRule="auto"/>
        <w:jc w:val="both"/>
        <w:rPr>
          <w:rFonts w:ascii="Arial" w:eastAsia="Times New Roman" w:hAnsi="Arial" w:cs="Arial"/>
          <w:lang w:eastAsia="ar-SA"/>
        </w:rPr>
      </w:pPr>
      <w:r w:rsidRPr="00E73485">
        <w:rPr>
          <w:rFonts w:ascii="Arial" w:eastAsia="Times New Roman" w:hAnsi="Arial" w:cs="Arial"/>
          <w:lang w:eastAsia="ar-SA"/>
        </w:rPr>
        <w:t>Zamawiający wyraża zgodę, aby Wykonawca wystawił faktury VAT bez podpisu Zamawiającego na fakturze.</w:t>
      </w:r>
    </w:p>
    <w:p w14:paraId="77CEFEA5" w14:textId="783FF3A1" w:rsidR="00E73485" w:rsidRDefault="008C16BA">
      <w:pPr>
        <w:numPr>
          <w:ilvl w:val="0"/>
          <w:numId w:val="12"/>
        </w:numPr>
        <w:suppressAutoHyphens/>
        <w:spacing w:line="276" w:lineRule="auto"/>
        <w:jc w:val="both"/>
        <w:rPr>
          <w:rFonts w:ascii="Arial" w:eastAsia="Times New Roman" w:hAnsi="Arial" w:cs="Arial"/>
          <w:lang w:eastAsia="ar-SA"/>
        </w:rPr>
      </w:pPr>
      <w:r>
        <w:rPr>
          <w:rFonts w:ascii="Arial" w:eastAsia="Times New Roman" w:hAnsi="Arial" w:cs="Arial"/>
          <w:lang w:eastAsia="ar-SA"/>
        </w:rPr>
        <w:t>Fakturę za dostarczony towar należy wystawić w następujący sposób:</w:t>
      </w:r>
    </w:p>
    <w:p w14:paraId="7452CB13" w14:textId="77777777" w:rsidR="0051352A" w:rsidRDefault="0051352A" w:rsidP="0051352A">
      <w:pPr>
        <w:suppressAutoHyphens/>
        <w:spacing w:line="276" w:lineRule="auto"/>
        <w:ind w:left="502"/>
        <w:jc w:val="both"/>
        <w:rPr>
          <w:rFonts w:ascii="Arial" w:eastAsia="Times New Roman" w:hAnsi="Arial" w:cs="Arial"/>
          <w:lang w:eastAsia="ar-SA"/>
        </w:rPr>
      </w:pPr>
    </w:p>
    <w:p w14:paraId="3F6BE0C2" w14:textId="77777777" w:rsidR="00C36117" w:rsidRDefault="00C36117" w:rsidP="008C16BA">
      <w:pPr>
        <w:suppressAutoHyphens/>
        <w:spacing w:line="276" w:lineRule="auto"/>
        <w:ind w:left="502"/>
        <w:jc w:val="both"/>
        <w:rPr>
          <w:rFonts w:ascii="Arial" w:eastAsia="Times New Roman" w:hAnsi="Arial" w:cs="Arial"/>
          <w:b/>
          <w:bCs/>
          <w:lang w:eastAsia="ar-SA"/>
        </w:rPr>
      </w:pPr>
    </w:p>
    <w:p w14:paraId="64746BEA" w14:textId="623FAA0F" w:rsidR="008C16BA" w:rsidRDefault="008C16BA" w:rsidP="008C16BA">
      <w:pPr>
        <w:suppressAutoHyphens/>
        <w:spacing w:line="276" w:lineRule="auto"/>
        <w:ind w:left="502"/>
        <w:jc w:val="both"/>
        <w:rPr>
          <w:rFonts w:ascii="Arial" w:eastAsia="Times New Roman" w:hAnsi="Arial" w:cs="Arial"/>
          <w:b/>
          <w:bCs/>
          <w:lang w:eastAsia="ar-SA"/>
        </w:rPr>
      </w:pPr>
      <w:r>
        <w:rPr>
          <w:rFonts w:ascii="Arial" w:eastAsia="Times New Roman" w:hAnsi="Arial" w:cs="Arial"/>
          <w:b/>
          <w:bCs/>
          <w:lang w:eastAsia="ar-SA"/>
        </w:rPr>
        <w:lastRenderedPageBreak/>
        <w:t xml:space="preserve">Nabywca </w:t>
      </w:r>
    </w:p>
    <w:p w14:paraId="14E3952E" w14:textId="5369D82C" w:rsidR="008C16BA" w:rsidRDefault="00C36117" w:rsidP="008C16BA">
      <w:pPr>
        <w:suppressAutoHyphens/>
        <w:spacing w:line="276" w:lineRule="auto"/>
        <w:ind w:left="502"/>
        <w:jc w:val="both"/>
        <w:rPr>
          <w:rFonts w:ascii="Arial" w:eastAsia="Times New Roman" w:hAnsi="Arial" w:cs="Arial"/>
          <w:lang w:eastAsia="ar-SA"/>
        </w:rPr>
      </w:pPr>
      <w:r>
        <w:rPr>
          <w:rFonts w:ascii="Arial" w:eastAsia="Times New Roman" w:hAnsi="Arial" w:cs="Arial"/>
          <w:lang w:eastAsia="ar-SA"/>
        </w:rPr>
        <w:t>Miasto Zielonka</w:t>
      </w:r>
    </w:p>
    <w:p w14:paraId="1E363998" w14:textId="0E14511E" w:rsidR="00C36117" w:rsidRDefault="00C36117" w:rsidP="008C16BA">
      <w:pPr>
        <w:suppressAutoHyphens/>
        <w:spacing w:line="276" w:lineRule="auto"/>
        <w:ind w:left="502"/>
        <w:jc w:val="both"/>
        <w:rPr>
          <w:rFonts w:ascii="Arial" w:eastAsia="Times New Roman" w:hAnsi="Arial" w:cs="Arial"/>
          <w:lang w:eastAsia="ar-SA"/>
        </w:rPr>
      </w:pPr>
      <w:r>
        <w:rPr>
          <w:rFonts w:ascii="Arial" w:eastAsia="Times New Roman" w:hAnsi="Arial" w:cs="Arial"/>
          <w:lang w:eastAsia="ar-SA"/>
        </w:rPr>
        <w:t>Ul. Lipowa 5</w:t>
      </w:r>
    </w:p>
    <w:p w14:paraId="7DF96FD7" w14:textId="62A18907" w:rsidR="00C36117" w:rsidRDefault="00C36117" w:rsidP="008C16BA">
      <w:pPr>
        <w:suppressAutoHyphens/>
        <w:spacing w:line="276" w:lineRule="auto"/>
        <w:ind w:left="502"/>
        <w:jc w:val="both"/>
        <w:rPr>
          <w:rFonts w:ascii="Arial" w:eastAsia="Times New Roman" w:hAnsi="Arial" w:cs="Arial"/>
          <w:lang w:eastAsia="ar-SA"/>
        </w:rPr>
      </w:pPr>
      <w:r>
        <w:rPr>
          <w:rFonts w:ascii="Arial" w:eastAsia="Times New Roman" w:hAnsi="Arial" w:cs="Arial"/>
          <w:lang w:eastAsia="ar-SA"/>
        </w:rPr>
        <w:t>05-220 Zielonka</w:t>
      </w:r>
    </w:p>
    <w:p w14:paraId="6DEE8A9A" w14:textId="1408C3FC" w:rsidR="00C36117" w:rsidRDefault="00C36117" w:rsidP="008C16BA">
      <w:pPr>
        <w:suppressAutoHyphens/>
        <w:spacing w:line="276" w:lineRule="auto"/>
        <w:ind w:left="502"/>
        <w:jc w:val="both"/>
        <w:rPr>
          <w:rFonts w:ascii="Arial" w:eastAsia="Times New Roman" w:hAnsi="Arial" w:cs="Arial"/>
          <w:lang w:eastAsia="ar-SA"/>
        </w:rPr>
      </w:pPr>
      <w:r>
        <w:rPr>
          <w:rFonts w:ascii="Arial" w:eastAsia="Times New Roman" w:hAnsi="Arial" w:cs="Arial"/>
          <w:lang w:eastAsia="ar-SA"/>
        </w:rPr>
        <w:t>NIP 1251334816</w:t>
      </w:r>
    </w:p>
    <w:p w14:paraId="2B327EDA" w14:textId="77777777" w:rsidR="00C36117" w:rsidRDefault="00C36117" w:rsidP="008C16BA">
      <w:pPr>
        <w:suppressAutoHyphens/>
        <w:spacing w:line="276" w:lineRule="auto"/>
        <w:ind w:left="502"/>
        <w:jc w:val="both"/>
        <w:rPr>
          <w:rFonts w:ascii="Arial" w:eastAsia="Times New Roman" w:hAnsi="Arial" w:cs="Arial"/>
          <w:lang w:eastAsia="ar-SA"/>
        </w:rPr>
      </w:pPr>
    </w:p>
    <w:p w14:paraId="6D48C93C" w14:textId="1BCF64AB" w:rsidR="00C36117" w:rsidRDefault="00C36117" w:rsidP="008C16BA">
      <w:pPr>
        <w:suppressAutoHyphens/>
        <w:spacing w:line="276" w:lineRule="auto"/>
        <w:ind w:left="502"/>
        <w:jc w:val="both"/>
        <w:rPr>
          <w:rFonts w:ascii="Arial" w:eastAsia="Times New Roman" w:hAnsi="Arial" w:cs="Arial"/>
          <w:b/>
          <w:bCs/>
          <w:lang w:eastAsia="ar-SA"/>
        </w:rPr>
      </w:pPr>
      <w:r>
        <w:rPr>
          <w:rFonts w:ascii="Arial" w:eastAsia="Times New Roman" w:hAnsi="Arial" w:cs="Arial"/>
          <w:b/>
          <w:bCs/>
          <w:lang w:eastAsia="ar-SA"/>
        </w:rPr>
        <w:t>Odbiorca</w:t>
      </w:r>
    </w:p>
    <w:p w14:paraId="36E32C11" w14:textId="3A90C813" w:rsidR="00C36117" w:rsidRDefault="00C36117" w:rsidP="008C16BA">
      <w:pPr>
        <w:suppressAutoHyphens/>
        <w:spacing w:line="276" w:lineRule="auto"/>
        <w:ind w:left="502"/>
        <w:jc w:val="both"/>
        <w:rPr>
          <w:rFonts w:ascii="Arial" w:eastAsia="Times New Roman" w:hAnsi="Arial" w:cs="Arial"/>
          <w:lang w:eastAsia="ar-SA"/>
        </w:rPr>
      </w:pPr>
      <w:r>
        <w:rPr>
          <w:rFonts w:ascii="Arial" w:eastAsia="Times New Roman" w:hAnsi="Arial" w:cs="Arial"/>
          <w:lang w:eastAsia="ar-SA"/>
        </w:rPr>
        <w:t>Zakład Gospodarki Komunalnej w Zielonce</w:t>
      </w:r>
    </w:p>
    <w:p w14:paraId="59EED018" w14:textId="516A5079" w:rsidR="00C36117" w:rsidRDefault="00C36117" w:rsidP="008C16BA">
      <w:pPr>
        <w:suppressAutoHyphens/>
        <w:spacing w:line="276" w:lineRule="auto"/>
        <w:ind w:left="502"/>
        <w:jc w:val="both"/>
        <w:rPr>
          <w:rFonts w:ascii="Arial" w:eastAsia="Times New Roman" w:hAnsi="Arial" w:cs="Arial"/>
          <w:lang w:eastAsia="ar-SA"/>
        </w:rPr>
      </w:pPr>
      <w:r>
        <w:rPr>
          <w:rFonts w:ascii="Arial" w:eastAsia="Times New Roman" w:hAnsi="Arial" w:cs="Arial"/>
          <w:lang w:eastAsia="ar-SA"/>
        </w:rPr>
        <w:t>Ul. Krzywa 18</w:t>
      </w:r>
    </w:p>
    <w:p w14:paraId="293FD6E3" w14:textId="42D6CB22" w:rsidR="00C36117" w:rsidRDefault="00C36117" w:rsidP="008C16BA">
      <w:pPr>
        <w:suppressAutoHyphens/>
        <w:spacing w:line="276" w:lineRule="auto"/>
        <w:ind w:left="502"/>
        <w:jc w:val="both"/>
        <w:rPr>
          <w:rFonts w:ascii="Arial" w:eastAsia="Times New Roman" w:hAnsi="Arial" w:cs="Arial"/>
          <w:lang w:eastAsia="ar-SA"/>
        </w:rPr>
      </w:pPr>
      <w:r>
        <w:rPr>
          <w:rFonts w:ascii="Arial" w:eastAsia="Times New Roman" w:hAnsi="Arial" w:cs="Arial"/>
          <w:lang w:eastAsia="ar-SA"/>
        </w:rPr>
        <w:t xml:space="preserve">05-220 Zielonka </w:t>
      </w:r>
    </w:p>
    <w:p w14:paraId="1F6546D4" w14:textId="1F54C0CC" w:rsidR="00C36117" w:rsidRDefault="00C36117" w:rsidP="008C16BA">
      <w:pPr>
        <w:suppressAutoHyphens/>
        <w:spacing w:line="276" w:lineRule="auto"/>
        <w:ind w:left="502"/>
        <w:jc w:val="both"/>
        <w:rPr>
          <w:rFonts w:ascii="Arial" w:eastAsia="Times New Roman" w:hAnsi="Arial" w:cs="Arial"/>
          <w:lang w:eastAsia="ar-SA"/>
        </w:rPr>
      </w:pPr>
      <w:r>
        <w:rPr>
          <w:rFonts w:ascii="Arial" w:eastAsia="Times New Roman" w:hAnsi="Arial" w:cs="Arial"/>
          <w:lang w:eastAsia="ar-SA"/>
        </w:rPr>
        <w:t>NIP 1251672335</w:t>
      </w:r>
    </w:p>
    <w:p w14:paraId="12F58C4E" w14:textId="77777777" w:rsidR="00F17CFD" w:rsidRPr="00C36117" w:rsidRDefault="00F17CFD" w:rsidP="008C16BA">
      <w:pPr>
        <w:suppressAutoHyphens/>
        <w:spacing w:line="276" w:lineRule="auto"/>
        <w:ind w:left="502"/>
        <w:jc w:val="both"/>
        <w:rPr>
          <w:rFonts w:ascii="Arial" w:eastAsia="Times New Roman" w:hAnsi="Arial" w:cs="Arial"/>
          <w:lang w:eastAsia="ar-SA"/>
        </w:rPr>
      </w:pPr>
    </w:p>
    <w:p w14:paraId="2EC345EA" w14:textId="77777777" w:rsidR="007276DD" w:rsidRPr="00C632AA" w:rsidRDefault="007276DD" w:rsidP="00C632AA">
      <w:pPr>
        <w:widowControl w:val="0"/>
        <w:tabs>
          <w:tab w:val="left" w:pos="426"/>
          <w:tab w:val="center" w:pos="6480"/>
        </w:tabs>
        <w:autoSpaceDE w:val="0"/>
        <w:autoSpaceDN w:val="0"/>
        <w:adjustRightInd w:val="0"/>
        <w:spacing w:line="276" w:lineRule="auto"/>
        <w:rPr>
          <w:rFonts w:ascii="Arial" w:hAnsi="Arial" w:cs="Arial"/>
          <w:b/>
          <w:color w:val="000000"/>
        </w:rPr>
      </w:pPr>
      <w:r w:rsidRPr="00C632AA">
        <w:rPr>
          <w:rFonts w:ascii="Arial" w:hAnsi="Arial" w:cs="Arial"/>
          <w:b/>
          <w:color w:val="000000"/>
        </w:rPr>
        <w:t xml:space="preserve">§ </w:t>
      </w:r>
      <w:r w:rsidR="008C6645" w:rsidRPr="00C632AA">
        <w:rPr>
          <w:rFonts w:ascii="Arial" w:hAnsi="Arial" w:cs="Arial"/>
          <w:b/>
          <w:color w:val="000000"/>
        </w:rPr>
        <w:t>7</w:t>
      </w:r>
    </w:p>
    <w:p w14:paraId="145DDC15" w14:textId="77777777" w:rsidR="00AF2C4B" w:rsidRPr="00C632AA" w:rsidRDefault="00AF2C4B">
      <w:pPr>
        <w:numPr>
          <w:ilvl w:val="0"/>
          <w:numId w:val="13"/>
        </w:numPr>
        <w:suppressAutoHyphens/>
        <w:spacing w:line="276" w:lineRule="auto"/>
        <w:jc w:val="both"/>
        <w:rPr>
          <w:rFonts w:ascii="Arial" w:eastAsia="Times New Roman" w:hAnsi="Arial" w:cs="Arial"/>
          <w:lang w:eastAsia="ar-SA"/>
        </w:rPr>
      </w:pPr>
      <w:r w:rsidRPr="00C632AA">
        <w:rPr>
          <w:rFonts w:ascii="Arial" w:eastAsia="Times New Roman" w:hAnsi="Arial" w:cs="Arial"/>
          <w:lang w:eastAsia="ar-SA"/>
        </w:rPr>
        <w:t>Zamawiający zastrzega sobie prawo do pobierania próbek dostarczanej soli przed rozpoczęciem rozładunku.</w:t>
      </w:r>
    </w:p>
    <w:p w14:paraId="6FD0BC56" w14:textId="77777777" w:rsidR="00AF2C4B" w:rsidRPr="00C632AA" w:rsidRDefault="00AF2C4B">
      <w:pPr>
        <w:numPr>
          <w:ilvl w:val="0"/>
          <w:numId w:val="13"/>
        </w:numPr>
        <w:suppressAutoHyphens/>
        <w:spacing w:line="276" w:lineRule="auto"/>
        <w:jc w:val="both"/>
        <w:rPr>
          <w:rFonts w:ascii="Arial" w:eastAsia="Times New Roman" w:hAnsi="Arial" w:cs="Arial"/>
          <w:lang w:eastAsia="ar-SA"/>
        </w:rPr>
      </w:pPr>
      <w:r w:rsidRPr="00C632AA">
        <w:rPr>
          <w:rFonts w:ascii="Arial" w:eastAsia="Times New Roman" w:hAnsi="Arial" w:cs="Arial"/>
          <w:lang w:eastAsia="ar-SA"/>
        </w:rPr>
        <w:t xml:space="preserve">W przypadku podejrzenia przez Zamawiającego odstępstw w jakości soli drogowej wymaganej </w:t>
      </w:r>
      <w:r w:rsidR="00C632AA" w:rsidRPr="00C632AA">
        <w:rPr>
          <w:rFonts w:ascii="Arial" w:eastAsia="Times New Roman" w:hAnsi="Arial" w:cs="Arial"/>
          <w:lang w:eastAsia="ar-SA"/>
        </w:rPr>
        <w:t>SWZ</w:t>
      </w:r>
      <w:r w:rsidRPr="00C632AA">
        <w:rPr>
          <w:rFonts w:ascii="Arial" w:eastAsia="Times New Roman" w:hAnsi="Arial" w:cs="Arial"/>
          <w:lang w:eastAsia="ar-SA"/>
        </w:rPr>
        <w:t xml:space="preserve"> Zamawiający ma prawo złożyć Wykonawcy reklamację.</w:t>
      </w:r>
    </w:p>
    <w:p w14:paraId="35D61D9D" w14:textId="77777777" w:rsidR="00AF2C4B" w:rsidRPr="00C632AA" w:rsidRDefault="00AF2C4B">
      <w:pPr>
        <w:numPr>
          <w:ilvl w:val="0"/>
          <w:numId w:val="13"/>
        </w:numPr>
        <w:suppressAutoHyphens/>
        <w:spacing w:line="276" w:lineRule="auto"/>
        <w:jc w:val="both"/>
        <w:rPr>
          <w:rFonts w:ascii="Arial" w:eastAsia="Times New Roman" w:hAnsi="Arial" w:cs="Arial"/>
          <w:lang w:eastAsia="ar-SA"/>
        </w:rPr>
      </w:pPr>
      <w:r w:rsidRPr="00C632AA">
        <w:rPr>
          <w:rFonts w:ascii="Arial" w:eastAsia="Times New Roman" w:hAnsi="Arial" w:cs="Arial"/>
          <w:lang w:eastAsia="ar-SA"/>
        </w:rPr>
        <w:t>Reklamacja powinna być złożona na piśmie Wykonawcy niezwłocznie, nie później jednak niż w terminie 14 dni roboczych od chwili dostawy i powinna zawierać uzasadnienie reklamacji oraz żądanie Zamawiającego.</w:t>
      </w:r>
    </w:p>
    <w:p w14:paraId="723AD8F0" w14:textId="56471B3A" w:rsidR="00733D68" w:rsidRPr="00C632AA" w:rsidRDefault="00AF2C4B">
      <w:pPr>
        <w:numPr>
          <w:ilvl w:val="0"/>
          <w:numId w:val="13"/>
        </w:numPr>
        <w:suppressAutoHyphens/>
        <w:spacing w:line="276" w:lineRule="auto"/>
        <w:jc w:val="both"/>
        <w:rPr>
          <w:rFonts w:ascii="Arial" w:eastAsia="Times New Roman" w:hAnsi="Arial" w:cs="Arial"/>
          <w:lang w:eastAsia="ar-SA"/>
        </w:rPr>
      </w:pPr>
      <w:r w:rsidRPr="00C632AA">
        <w:rPr>
          <w:rFonts w:ascii="Arial" w:eastAsia="Times New Roman" w:hAnsi="Arial" w:cs="Arial"/>
          <w:lang w:eastAsia="ar-SA"/>
        </w:rPr>
        <w:t xml:space="preserve">Wykonawca jest zobowiązany potwierdzić otrzymanie od Zamawiającego zgłoszenia reklamacji odsyłając zwrotne potwierdzenie na </w:t>
      </w:r>
      <w:r w:rsidR="00733D68" w:rsidRPr="00C632AA">
        <w:rPr>
          <w:rFonts w:ascii="Arial" w:eastAsia="Times New Roman" w:hAnsi="Arial" w:cs="Arial"/>
          <w:lang w:eastAsia="ar-SA"/>
        </w:rPr>
        <w:t xml:space="preserve">e- mail </w:t>
      </w:r>
      <w:r w:rsidRPr="00C632AA">
        <w:rPr>
          <w:rFonts w:ascii="Arial" w:eastAsia="Times New Roman" w:hAnsi="Arial" w:cs="Arial"/>
          <w:lang w:eastAsia="ar-SA"/>
        </w:rPr>
        <w:t xml:space="preserve"> Zamawiającego.</w:t>
      </w:r>
    </w:p>
    <w:p w14:paraId="56A16546" w14:textId="77777777" w:rsidR="00733D68" w:rsidRPr="00C632AA" w:rsidRDefault="00733D68">
      <w:pPr>
        <w:numPr>
          <w:ilvl w:val="0"/>
          <w:numId w:val="13"/>
        </w:numPr>
        <w:suppressAutoHyphens/>
        <w:spacing w:line="276" w:lineRule="auto"/>
        <w:jc w:val="both"/>
        <w:rPr>
          <w:rFonts w:ascii="Arial" w:eastAsia="Times New Roman" w:hAnsi="Arial" w:cs="Arial"/>
          <w:lang w:eastAsia="ar-SA"/>
        </w:rPr>
      </w:pPr>
      <w:r w:rsidRPr="00C632AA">
        <w:rPr>
          <w:rFonts w:ascii="Arial" w:eastAsia="Times New Roman" w:hAnsi="Arial" w:cs="Arial"/>
          <w:lang w:eastAsia="ar-SA"/>
        </w:rPr>
        <w:t>Wykonawca</w:t>
      </w:r>
      <w:r w:rsidR="00AF2C4B" w:rsidRPr="00C632AA">
        <w:rPr>
          <w:rFonts w:ascii="Arial" w:eastAsia="Times New Roman" w:hAnsi="Arial" w:cs="Arial"/>
          <w:lang w:eastAsia="ar-SA"/>
        </w:rPr>
        <w:t xml:space="preserve"> jest zobowiązany do ustosunkowania się do zgł</w:t>
      </w:r>
      <w:r w:rsidR="00195A8C" w:rsidRPr="00C632AA">
        <w:rPr>
          <w:rFonts w:ascii="Arial" w:eastAsia="Times New Roman" w:hAnsi="Arial" w:cs="Arial"/>
          <w:lang w:eastAsia="ar-SA"/>
        </w:rPr>
        <w:t>oszonej reklamacji w terminie 48</w:t>
      </w:r>
      <w:r w:rsidR="00AF2C4B" w:rsidRPr="00C632AA">
        <w:rPr>
          <w:rFonts w:ascii="Arial" w:eastAsia="Times New Roman" w:hAnsi="Arial" w:cs="Arial"/>
          <w:lang w:eastAsia="ar-SA"/>
        </w:rPr>
        <w:t xml:space="preserve"> godzin od otrzymania zgłoszenia.</w:t>
      </w:r>
    </w:p>
    <w:p w14:paraId="08B71276" w14:textId="77777777" w:rsidR="00733D68" w:rsidRPr="00C632AA" w:rsidRDefault="00AF2C4B">
      <w:pPr>
        <w:numPr>
          <w:ilvl w:val="0"/>
          <w:numId w:val="13"/>
        </w:numPr>
        <w:suppressAutoHyphens/>
        <w:spacing w:line="276" w:lineRule="auto"/>
        <w:jc w:val="both"/>
        <w:rPr>
          <w:rFonts w:ascii="Arial" w:eastAsia="Times New Roman" w:hAnsi="Arial" w:cs="Arial"/>
          <w:lang w:eastAsia="ar-SA"/>
        </w:rPr>
      </w:pPr>
      <w:r w:rsidRPr="00C632AA">
        <w:rPr>
          <w:rFonts w:ascii="Arial" w:eastAsia="Times New Roman" w:hAnsi="Arial" w:cs="Arial"/>
          <w:lang w:eastAsia="ar-SA"/>
        </w:rPr>
        <w:t xml:space="preserve">W przypadku uznania reklamacji, </w:t>
      </w:r>
      <w:r w:rsidR="00733D68" w:rsidRPr="00C632AA">
        <w:rPr>
          <w:rFonts w:ascii="Arial" w:eastAsia="Times New Roman" w:hAnsi="Arial" w:cs="Arial"/>
          <w:lang w:eastAsia="ar-SA"/>
        </w:rPr>
        <w:t>Wykonawca</w:t>
      </w:r>
      <w:r w:rsidRPr="00C632AA">
        <w:rPr>
          <w:rFonts w:ascii="Arial" w:eastAsia="Times New Roman" w:hAnsi="Arial" w:cs="Arial"/>
          <w:lang w:eastAsia="ar-SA"/>
        </w:rPr>
        <w:t xml:space="preserve"> zobowiązany jest do naprawienia poniesionej przez Zamawiającego szkody</w:t>
      </w:r>
      <w:r w:rsidR="00733D68" w:rsidRPr="00C632AA">
        <w:rPr>
          <w:rFonts w:ascii="Arial" w:eastAsia="Times New Roman" w:hAnsi="Arial" w:cs="Arial"/>
          <w:lang w:eastAsia="ar-SA"/>
        </w:rPr>
        <w:t xml:space="preserve"> poprzez obniżenie ceny jednostkowej wadliwej partii dostawy o 10 %</w:t>
      </w:r>
      <w:r w:rsidRPr="00C632AA">
        <w:rPr>
          <w:rFonts w:ascii="Arial" w:eastAsia="Times New Roman" w:hAnsi="Arial" w:cs="Arial"/>
          <w:lang w:eastAsia="ar-SA"/>
        </w:rPr>
        <w:t xml:space="preserve"> </w:t>
      </w:r>
      <w:r w:rsidR="00733D68" w:rsidRPr="00C632AA">
        <w:rPr>
          <w:rFonts w:ascii="Arial" w:eastAsia="Times New Roman" w:hAnsi="Arial" w:cs="Arial"/>
          <w:lang w:eastAsia="ar-SA"/>
        </w:rPr>
        <w:t>lub niezwłoczną wymianę pozostałego (niezużytego) towaru na wolny od wad</w:t>
      </w:r>
      <w:r w:rsidRPr="00C632AA">
        <w:rPr>
          <w:rFonts w:ascii="Arial" w:eastAsia="Times New Roman" w:hAnsi="Arial" w:cs="Arial"/>
          <w:lang w:eastAsia="ar-SA"/>
        </w:rPr>
        <w:t>.</w:t>
      </w:r>
      <w:r w:rsidR="00EC47FC" w:rsidRPr="00C632AA">
        <w:rPr>
          <w:rFonts w:ascii="Arial" w:eastAsia="Times New Roman" w:hAnsi="Arial" w:cs="Arial"/>
          <w:lang w:eastAsia="ar-SA"/>
        </w:rPr>
        <w:t xml:space="preserve"> W przypadku konieczności zużycia przez Zamawiającego uznanej przez strony za wadliwą partii dostawy ze względu na warunki atmosferyczne następuje automatyczne obniżenie ceny jednostkowej wadliwej partii dostawy o 10 %.</w:t>
      </w:r>
    </w:p>
    <w:p w14:paraId="724BFF26" w14:textId="77777777" w:rsidR="00733D68" w:rsidRPr="00C632AA" w:rsidRDefault="00AF2C4B">
      <w:pPr>
        <w:numPr>
          <w:ilvl w:val="0"/>
          <w:numId w:val="13"/>
        </w:numPr>
        <w:suppressAutoHyphens/>
        <w:spacing w:line="276" w:lineRule="auto"/>
        <w:jc w:val="both"/>
        <w:rPr>
          <w:rFonts w:ascii="Arial" w:eastAsia="Times New Roman" w:hAnsi="Arial" w:cs="Arial"/>
          <w:lang w:eastAsia="ar-SA"/>
        </w:rPr>
      </w:pPr>
      <w:r w:rsidRPr="00C632AA">
        <w:rPr>
          <w:rFonts w:ascii="Arial" w:eastAsia="Times New Roman" w:hAnsi="Arial" w:cs="Arial"/>
          <w:lang w:eastAsia="ar-SA"/>
        </w:rPr>
        <w:t xml:space="preserve">W przypadku braku reakcji ze strony </w:t>
      </w:r>
      <w:r w:rsidR="00733D68" w:rsidRPr="00C632AA">
        <w:rPr>
          <w:rFonts w:ascii="Arial" w:eastAsia="Times New Roman" w:hAnsi="Arial" w:cs="Arial"/>
          <w:lang w:eastAsia="ar-SA"/>
        </w:rPr>
        <w:t>Wykonawcy</w:t>
      </w:r>
      <w:r w:rsidRPr="00C632AA">
        <w:rPr>
          <w:rFonts w:ascii="Arial" w:eastAsia="Times New Roman" w:hAnsi="Arial" w:cs="Arial"/>
          <w:lang w:eastAsia="ar-SA"/>
        </w:rPr>
        <w:t xml:space="preserve"> w wyznaczonym terminie co do złożonej reklamacji, bądź jej nie uznania, Zamawiający ma prawo do dokonania badań jakościowych pobranych próbek </w:t>
      </w:r>
      <w:r w:rsidR="00733D68" w:rsidRPr="00C632AA">
        <w:rPr>
          <w:rFonts w:ascii="Arial" w:eastAsia="Times New Roman" w:hAnsi="Arial" w:cs="Arial"/>
          <w:lang w:eastAsia="ar-SA"/>
        </w:rPr>
        <w:t>soli drogowej</w:t>
      </w:r>
      <w:r w:rsidRPr="00C632AA">
        <w:rPr>
          <w:rFonts w:ascii="Arial" w:eastAsia="Times New Roman" w:hAnsi="Arial" w:cs="Arial"/>
          <w:lang w:eastAsia="ar-SA"/>
        </w:rPr>
        <w:t xml:space="preserve"> w </w:t>
      </w:r>
      <w:r w:rsidR="00733D68" w:rsidRPr="00C632AA">
        <w:rPr>
          <w:rFonts w:ascii="Arial" w:eastAsia="Times New Roman" w:hAnsi="Arial" w:cs="Arial"/>
          <w:lang w:eastAsia="ar-SA"/>
        </w:rPr>
        <w:t>wybranym przez siebie laboratorium</w:t>
      </w:r>
      <w:r w:rsidRPr="00C632AA">
        <w:rPr>
          <w:rFonts w:ascii="Arial" w:eastAsia="Times New Roman" w:hAnsi="Arial" w:cs="Arial"/>
          <w:lang w:eastAsia="ar-SA"/>
        </w:rPr>
        <w:t xml:space="preserve"> </w:t>
      </w:r>
    </w:p>
    <w:p w14:paraId="68883D2D" w14:textId="77777777" w:rsidR="00733D68" w:rsidRPr="00C632AA" w:rsidRDefault="00AF2C4B">
      <w:pPr>
        <w:numPr>
          <w:ilvl w:val="0"/>
          <w:numId w:val="13"/>
        </w:numPr>
        <w:suppressAutoHyphens/>
        <w:spacing w:line="276" w:lineRule="auto"/>
        <w:jc w:val="both"/>
        <w:rPr>
          <w:rFonts w:ascii="Arial" w:eastAsia="Times New Roman" w:hAnsi="Arial" w:cs="Arial"/>
          <w:lang w:eastAsia="ar-SA"/>
        </w:rPr>
      </w:pPr>
      <w:r w:rsidRPr="00C632AA">
        <w:rPr>
          <w:rFonts w:ascii="Arial" w:eastAsia="Times New Roman" w:hAnsi="Arial" w:cs="Arial"/>
          <w:lang w:eastAsia="ar-SA"/>
        </w:rPr>
        <w:t>Wydana ekspertyza laboratorium, będzie wiążąca dla obu Stron.</w:t>
      </w:r>
    </w:p>
    <w:p w14:paraId="4D9FE899" w14:textId="77777777" w:rsidR="00AF2C4B" w:rsidRPr="00C632AA" w:rsidRDefault="00AF2C4B">
      <w:pPr>
        <w:numPr>
          <w:ilvl w:val="0"/>
          <w:numId w:val="13"/>
        </w:numPr>
        <w:suppressAutoHyphens/>
        <w:spacing w:line="276" w:lineRule="auto"/>
        <w:jc w:val="both"/>
        <w:rPr>
          <w:rFonts w:ascii="Arial" w:eastAsia="Times New Roman" w:hAnsi="Arial" w:cs="Arial"/>
          <w:lang w:eastAsia="ar-SA"/>
        </w:rPr>
      </w:pPr>
      <w:r w:rsidRPr="00C632AA">
        <w:rPr>
          <w:rFonts w:ascii="Arial" w:eastAsia="Times New Roman" w:hAnsi="Arial" w:cs="Arial"/>
          <w:lang w:eastAsia="ar-SA"/>
        </w:rPr>
        <w:t xml:space="preserve">Koszty tej ekspertyzy (łącznie z kosztami każdego powołanego eksperta) związane </w:t>
      </w:r>
      <w:r w:rsidR="0005484C">
        <w:rPr>
          <w:rFonts w:ascii="Arial" w:eastAsia="Times New Roman" w:hAnsi="Arial" w:cs="Arial"/>
          <w:lang w:eastAsia="ar-SA"/>
        </w:rPr>
        <w:br/>
      </w:r>
      <w:r w:rsidRPr="00C632AA">
        <w:rPr>
          <w:rFonts w:ascii="Arial" w:eastAsia="Times New Roman" w:hAnsi="Arial" w:cs="Arial"/>
          <w:lang w:eastAsia="ar-SA"/>
        </w:rPr>
        <w:t>z rozstrzygnięciem sporów poniesie:</w:t>
      </w:r>
    </w:p>
    <w:p w14:paraId="0AAB1C16" w14:textId="77777777" w:rsidR="00AF2C4B" w:rsidRPr="00C632AA" w:rsidRDefault="00AF2C4B" w:rsidP="00C632AA">
      <w:pPr>
        <w:suppressAutoHyphens/>
        <w:spacing w:line="276" w:lineRule="auto"/>
        <w:ind w:left="502"/>
        <w:jc w:val="both"/>
        <w:rPr>
          <w:rFonts w:ascii="Arial" w:eastAsia="Times New Roman" w:hAnsi="Arial" w:cs="Arial"/>
          <w:lang w:eastAsia="ar-SA"/>
        </w:rPr>
      </w:pPr>
      <w:r w:rsidRPr="00C632AA">
        <w:rPr>
          <w:rFonts w:ascii="Arial" w:eastAsia="Times New Roman" w:hAnsi="Arial" w:cs="Arial"/>
          <w:lang w:eastAsia="ar-SA"/>
        </w:rPr>
        <w:tab/>
        <w:t xml:space="preserve">- </w:t>
      </w:r>
      <w:r w:rsidR="00733D68" w:rsidRPr="00C632AA">
        <w:rPr>
          <w:rFonts w:ascii="Arial" w:eastAsia="Times New Roman" w:hAnsi="Arial" w:cs="Arial"/>
          <w:lang w:eastAsia="ar-SA"/>
        </w:rPr>
        <w:t>Wykonawca</w:t>
      </w:r>
      <w:r w:rsidRPr="00C632AA">
        <w:rPr>
          <w:rFonts w:ascii="Arial" w:eastAsia="Times New Roman" w:hAnsi="Arial" w:cs="Arial"/>
          <w:lang w:eastAsia="ar-SA"/>
        </w:rPr>
        <w:t xml:space="preserve"> w przypadku, gdy ekspertyza wykaże wadliwość </w:t>
      </w:r>
      <w:r w:rsidR="00733D68" w:rsidRPr="00C632AA">
        <w:rPr>
          <w:rFonts w:ascii="Arial" w:eastAsia="Times New Roman" w:hAnsi="Arial" w:cs="Arial"/>
          <w:lang w:eastAsia="ar-SA"/>
        </w:rPr>
        <w:t>badanej dostawy</w:t>
      </w:r>
      <w:r w:rsidRPr="00C632AA">
        <w:rPr>
          <w:rFonts w:ascii="Arial" w:eastAsia="Times New Roman" w:hAnsi="Arial" w:cs="Arial"/>
          <w:lang w:eastAsia="ar-SA"/>
        </w:rPr>
        <w:t>,</w:t>
      </w:r>
    </w:p>
    <w:p w14:paraId="61613E0C" w14:textId="77777777" w:rsidR="009B0AB5" w:rsidRPr="00C632AA" w:rsidRDefault="00AF2C4B" w:rsidP="00C632AA">
      <w:pPr>
        <w:suppressAutoHyphens/>
        <w:spacing w:line="276" w:lineRule="auto"/>
        <w:ind w:left="502"/>
        <w:jc w:val="both"/>
        <w:rPr>
          <w:rFonts w:ascii="Arial" w:eastAsia="Times New Roman" w:hAnsi="Arial" w:cs="Arial"/>
          <w:lang w:eastAsia="ar-SA"/>
        </w:rPr>
      </w:pPr>
      <w:r w:rsidRPr="00C632AA">
        <w:rPr>
          <w:rFonts w:ascii="Arial" w:eastAsia="Times New Roman" w:hAnsi="Arial" w:cs="Arial"/>
          <w:lang w:eastAsia="ar-SA"/>
        </w:rPr>
        <w:tab/>
        <w:t>- w pozostałych przypadkach, Strona wnioskująca o przeprowadzenie ekspertyzy.</w:t>
      </w:r>
    </w:p>
    <w:p w14:paraId="6A964C31" w14:textId="77777777" w:rsidR="009B0AB5" w:rsidRPr="00C632AA" w:rsidRDefault="009B0AB5">
      <w:pPr>
        <w:numPr>
          <w:ilvl w:val="0"/>
          <w:numId w:val="13"/>
        </w:numPr>
        <w:suppressAutoHyphens/>
        <w:spacing w:line="276" w:lineRule="auto"/>
        <w:jc w:val="both"/>
        <w:rPr>
          <w:rFonts w:ascii="Arial" w:eastAsia="Times New Roman" w:hAnsi="Arial" w:cs="Arial"/>
          <w:lang w:eastAsia="ar-SA"/>
        </w:rPr>
      </w:pPr>
      <w:r w:rsidRPr="00C632AA">
        <w:rPr>
          <w:rFonts w:ascii="Arial" w:eastAsia="Times New Roman" w:hAnsi="Arial" w:cs="Arial"/>
          <w:lang w:eastAsia="ar-SA"/>
        </w:rPr>
        <w:t>W przypadku potwierdzenia przez laboratorium wadliwości dostarczonego towaru Zamawiający może nakazać wymianę tej partii towaru, której wada dotyczy</w:t>
      </w:r>
      <w:r w:rsidR="00BF3836" w:rsidRPr="00C632AA">
        <w:rPr>
          <w:rFonts w:ascii="Arial" w:eastAsia="Times New Roman" w:hAnsi="Arial" w:cs="Arial"/>
          <w:lang w:eastAsia="ar-SA"/>
        </w:rPr>
        <w:t xml:space="preserve"> w terminie 2 dni roboczych</w:t>
      </w:r>
      <w:r w:rsidRPr="00C632AA">
        <w:rPr>
          <w:rFonts w:ascii="Arial" w:eastAsia="Times New Roman" w:hAnsi="Arial" w:cs="Arial"/>
          <w:lang w:eastAsia="ar-SA"/>
        </w:rPr>
        <w:t>. Materiał podlegający reklamacji (niezgodny z przedmiotem zamówienia) Wykonawca będzie</w:t>
      </w:r>
      <w:r w:rsidR="00CE45D7" w:rsidRPr="00C632AA">
        <w:rPr>
          <w:rFonts w:ascii="Arial" w:eastAsia="Times New Roman" w:hAnsi="Arial" w:cs="Arial"/>
          <w:lang w:eastAsia="ar-SA"/>
        </w:rPr>
        <w:t xml:space="preserve"> musiał</w:t>
      </w:r>
      <w:r w:rsidRPr="00C632AA">
        <w:rPr>
          <w:rFonts w:ascii="Arial" w:eastAsia="Times New Roman" w:hAnsi="Arial" w:cs="Arial"/>
          <w:lang w:eastAsia="ar-SA"/>
        </w:rPr>
        <w:t xml:space="preserve"> odebrać własnym transportem, przy użyciu własnego sprzętu </w:t>
      </w:r>
    </w:p>
    <w:p w14:paraId="22F5DAFB" w14:textId="77777777" w:rsidR="009B0AB5" w:rsidRPr="00C632AA" w:rsidRDefault="00DF4374" w:rsidP="00C632AA">
      <w:pPr>
        <w:suppressAutoHyphens/>
        <w:spacing w:line="276" w:lineRule="auto"/>
        <w:ind w:left="502"/>
        <w:jc w:val="both"/>
        <w:rPr>
          <w:rFonts w:ascii="Arial" w:eastAsia="Times New Roman" w:hAnsi="Arial" w:cs="Arial"/>
          <w:lang w:eastAsia="ar-SA"/>
        </w:rPr>
      </w:pPr>
      <w:r w:rsidRPr="00C632AA">
        <w:rPr>
          <w:rFonts w:ascii="Arial" w:eastAsia="Times New Roman" w:hAnsi="Arial" w:cs="Arial"/>
          <w:lang w:eastAsia="ar-SA"/>
        </w:rPr>
        <w:lastRenderedPageBreak/>
        <w:t>W przypadku konieczności zużycia przez Zamawiającego uznanej przez laboratorium za wadliwą partii dostawy ze względu na warunki atmosferyczne następuje automatyczne obniżenie ceny jednostkowej wadliwej partii dostawy o 20 %.</w:t>
      </w:r>
    </w:p>
    <w:p w14:paraId="4CDE873B" w14:textId="77777777" w:rsidR="00A004C0" w:rsidRPr="00C632AA" w:rsidRDefault="00A004C0" w:rsidP="00C632AA">
      <w:pPr>
        <w:suppressAutoHyphens/>
        <w:spacing w:line="276" w:lineRule="auto"/>
        <w:ind w:left="502"/>
        <w:jc w:val="both"/>
        <w:rPr>
          <w:rFonts w:ascii="Arial" w:eastAsia="Times New Roman" w:hAnsi="Arial" w:cs="Arial"/>
          <w:lang w:eastAsia="ar-SA"/>
        </w:rPr>
      </w:pPr>
    </w:p>
    <w:p w14:paraId="0FF6B72E" w14:textId="77777777" w:rsidR="00A004C0" w:rsidRPr="00C632AA" w:rsidRDefault="00A004C0" w:rsidP="00C632AA">
      <w:pPr>
        <w:widowControl w:val="0"/>
        <w:tabs>
          <w:tab w:val="left" w:pos="426"/>
          <w:tab w:val="center" w:pos="6480"/>
        </w:tabs>
        <w:autoSpaceDE w:val="0"/>
        <w:autoSpaceDN w:val="0"/>
        <w:adjustRightInd w:val="0"/>
        <w:spacing w:line="276" w:lineRule="auto"/>
        <w:rPr>
          <w:rFonts w:ascii="Arial" w:hAnsi="Arial" w:cs="Arial"/>
          <w:b/>
          <w:color w:val="000000"/>
        </w:rPr>
      </w:pPr>
      <w:r w:rsidRPr="00C632AA">
        <w:rPr>
          <w:rFonts w:ascii="Arial" w:hAnsi="Arial" w:cs="Arial"/>
          <w:b/>
          <w:color w:val="000000"/>
        </w:rPr>
        <w:t>§ 8</w:t>
      </w:r>
    </w:p>
    <w:p w14:paraId="06DE23E6" w14:textId="77777777" w:rsidR="00ED383D" w:rsidRPr="00C632AA" w:rsidRDefault="00ED383D">
      <w:pPr>
        <w:numPr>
          <w:ilvl w:val="0"/>
          <w:numId w:val="14"/>
        </w:numPr>
        <w:suppressAutoHyphens/>
        <w:spacing w:line="276" w:lineRule="auto"/>
        <w:jc w:val="both"/>
        <w:rPr>
          <w:rFonts w:ascii="Arial" w:eastAsia="Times New Roman" w:hAnsi="Arial" w:cs="Arial"/>
          <w:lang w:eastAsia="ar-SA"/>
        </w:rPr>
      </w:pPr>
      <w:r w:rsidRPr="00C632AA">
        <w:rPr>
          <w:rFonts w:ascii="Arial" w:eastAsia="Times New Roman" w:hAnsi="Arial" w:cs="Arial"/>
          <w:lang w:eastAsia="ar-SA"/>
        </w:rPr>
        <w:t xml:space="preserve">Strony postanawiają, że obowiązującą je formą odszkodowania stanowią kary umowne. </w:t>
      </w:r>
    </w:p>
    <w:p w14:paraId="1313ED46" w14:textId="77777777" w:rsidR="00ED383D" w:rsidRPr="00C632AA" w:rsidRDefault="00ED383D">
      <w:pPr>
        <w:numPr>
          <w:ilvl w:val="0"/>
          <w:numId w:val="14"/>
        </w:numPr>
        <w:suppressAutoHyphens/>
        <w:spacing w:line="276" w:lineRule="auto"/>
        <w:jc w:val="both"/>
        <w:rPr>
          <w:rFonts w:ascii="Arial" w:eastAsia="Times New Roman" w:hAnsi="Arial" w:cs="Arial"/>
          <w:lang w:eastAsia="zh-CN"/>
        </w:rPr>
      </w:pPr>
      <w:r w:rsidRPr="00C632AA">
        <w:rPr>
          <w:rFonts w:ascii="Arial" w:eastAsia="Times New Roman" w:hAnsi="Arial" w:cs="Arial"/>
          <w:lang w:eastAsia="ar-SA"/>
        </w:rPr>
        <w:t>Kary te będą naliczane w następujących przypadkach i  wysokościach</w:t>
      </w:r>
      <w:r w:rsidRPr="00C632AA">
        <w:rPr>
          <w:rFonts w:ascii="Arial" w:eastAsia="Times New Roman" w:hAnsi="Arial" w:cs="Arial"/>
          <w:lang w:eastAsia="zh-CN"/>
        </w:rPr>
        <w:t xml:space="preserve"> : </w:t>
      </w:r>
    </w:p>
    <w:p w14:paraId="7E824B2D" w14:textId="77777777" w:rsidR="00ED383D" w:rsidRPr="00C632AA" w:rsidRDefault="00ED383D">
      <w:pPr>
        <w:widowControl w:val="0"/>
        <w:numPr>
          <w:ilvl w:val="0"/>
          <w:numId w:val="21"/>
        </w:numPr>
        <w:suppressAutoHyphens/>
        <w:autoSpaceDE w:val="0"/>
        <w:spacing w:line="276" w:lineRule="auto"/>
        <w:jc w:val="both"/>
        <w:rPr>
          <w:rFonts w:ascii="Arial" w:eastAsia="Times New Roman" w:hAnsi="Arial" w:cs="Arial"/>
          <w:lang w:eastAsia="ar-SA"/>
        </w:rPr>
      </w:pPr>
      <w:r w:rsidRPr="00C632AA">
        <w:rPr>
          <w:rFonts w:ascii="Arial" w:eastAsia="Times New Roman" w:hAnsi="Arial" w:cs="Arial"/>
          <w:lang w:eastAsia="ar-SA"/>
        </w:rPr>
        <w:t xml:space="preserve">Wykonawca zobowiązany jest do zapłaty Zamawiającemu kar umownych : </w:t>
      </w:r>
    </w:p>
    <w:p w14:paraId="678AF8C1" w14:textId="77777777" w:rsidR="00934199" w:rsidRDefault="00ED383D">
      <w:pPr>
        <w:widowControl w:val="0"/>
        <w:numPr>
          <w:ilvl w:val="0"/>
          <w:numId w:val="22"/>
        </w:numPr>
        <w:suppressAutoHyphens/>
        <w:autoSpaceDE w:val="0"/>
        <w:spacing w:line="276" w:lineRule="auto"/>
        <w:jc w:val="both"/>
        <w:rPr>
          <w:rFonts w:ascii="Arial" w:eastAsia="Times New Roman" w:hAnsi="Arial" w:cs="Arial"/>
          <w:lang w:eastAsia="ar-SA"/>
        </w:rPr>
      </w:pPr>
      <w:r w:rsidRPr="00C632AA">
        <w:rPr>
          <w:rFonts w:ascii="Arial" w:eastAsia="Times New Roman" w:hAnsi="Arial" w:cs="Arial"/>
          <w:lang w:eastAsia="ar-SA"/>
        </w:rPr>
        <w:t xml:space="preserve">za zwłokę w wykonaniu przedmiotu zamówienia w wysokości 0,5 % wynagrodzenia ustalonego w umowie brutto za każdy dzień zwłoki licząc od </w:t>
      </w:r>
      <w:r w:rsidR="00695222" w:rsidRPr="00C632AA">
        <w:rPr>
          <w:rFonts w:ascii="Arial" w:eastAsia="Times New Roman" w:hAnsi="Arial" w:cs="Arial"/>
          <w:lang w:eastAsia="ar-SA"/>
        </w:rPr>
        <w:t>terminu przewidzianej dostawy</w:t>
      </w:r>
      <w:r w:rsidRPr="00C632AA">
        <w:rPr>
          <w:rFonts w:ascii="Arial" w:eastAsia="Times New Roman" w:hAnsi="Arial" w:cs="Arial"/>
          <w:lang w:eastAsia="ar-SA"/>
        </w:rPr>
        <w:t>, za tą partię dostawy, której zwłoka dotyczy, do wysokości 10% wynagrodzenia umownego brutto,</w:t>
      </w:r>
    </w:p>
    <w:p w14:paraId="5975E43F" w14:textId="77777777" w:rsidR="00934199" w:rsidRDefault="00ED383D">
      <w:pPr>
        <w:widowControl w:val="0"/>
        <w:numPr>
          <w:ilvl w:val="0"/>
          <w:numId w:val="22"/>
        </w:numPr>
        <w:suppressAutoHyphens/>
        <w:autoSpaceDE w:val="0"/>
        <w:spacing w:line="276" w:lineRule="auto"/>
        <w:jc w:val="both"/>
        <w:rPr>
          <w:rFonts w:ascii="Arial" w:eastAsia="Times New Roman" w:hAnsi="Arial" w:cs="Arial"/>
          <w:lang w:eastAsia="ar-SA"/>
        </w:rPr>
      </w:pPr>
      <w:r w:rsidRPr="00C632AA">
        <w:rPr>
          <w:rFonts w:ascii="Arial" w:eastAsia="Times New Roman" w:hAnsi="Arial" w:cs="Arial"/>
          <w:lang w:eastAsia="ar-SA"/>
        </w:rPr>
        <w:t xml:space="preserve"> </w:t>
      </w:r>
      <w:r w:rsidR="00FA287D" w:rsidRPr="00934199">
        <w:rPr>
          <w:rFonts w:ascii="Arial" w:eastAsia="Times New Roman" w:hAnsi="Arial" w:cs="Arial"/>
          <w:lang w:eastAsia="ar-SA"/>
        </w:rPr>
        <w:t xml:space="preserve">za dostarczoną sól drogową niespełniającą wymogów określonych w </w:t>
      </w:r>
      <w:r w:rsidR="00C632AA" w:rsidRPr="00934199">
        <w:rPr>
          <w:rFonts w:ascii="Arial" w:eastAsia="Times New Roman" w:hAnsi="Arial" w:cs="Arial"/>
          <w:lang w:eastAsia="ar-SA"/>
        </w:rPr>
        <w:t>SWZ</w:t>
      </w:r>
      <w:r w:rsidR="00FA287D" w:rsidRPr="00934199">
        <w:rPr>
          <w:rFonts w:ascii="Arial" w:eastAsia="Times New Roman" w:hAnsi="Arial" w:cs="Arial"/>
          <w:lang w:eastAsia="ar-SA"/>
        </w:rPr>
        <w:t xml:space="preserve"> stwierdzoną badaniami laboratoryjnymi, o których mowa w </w:t>
      </w:r>
      <w:r w:rsidR="00602FDB" w:rsidRPr="00934199">
        <w:rPr>
          <w:rFonts w:ascii="Arial" w:eastAsia="Times New Roman" w:hAnsi="Arial" w:cs="Arial"/>
          <w:lang w:eastAsia="ar-SA"/>
        </w:rPr>
        <w:t xml:space="preserve">§ </w:t>
      </w:r>
      <w:r w:rsidR="00FA287D" w:rsidRPr="00934199">
        <w:rPr>
          <w:rFonts w:ascii="Arial" w:eastAsia="Times New Roman" w:hAnsi="Arial" w:cs="Arial"/>
          <w:lang w:eastAsia="ar-SA"/>
        </w:rPr>
        <w:t>7 ust 8-10 w wysokości 20 %</w:t>
      </w:r>
      <w:r w:rsidR="00037C77" w:rsidRPr="00934199">
        <w:rPr>
          <w:rFonts w:ascii="Arial" w:eastAsia="Times New Roman" w:hAnsi="Arial" w:cs="Arial"/>
          <w:lang w:eastAsia="ar-SA"/>
        </w:rPr>
        <w:t xml:space="preserve"> </w:t>
      </w:r>
      <w:r w:rsidR="00FA287D" w:rsidRPr="00934199">
        <w:rPr>
          <w:rFonts w:ascii="Arial" w:eastAsia="Times New Roman" w:hAnsi="Arial" w:cs="Arial"/>
          <w:lang w:eastAsia="ar-SA"/>
        </w:rPr>
        <w:t>wynagrodzenia umownego brutto tej partii dostawy, której wada dotyczy</w:t>
      </w:r>
      <w:r w:rsidR="00B465EF" w:rsidRPr="00934199">
        <w:rPr>
          <w:rFonts w:ascii="Arial" w:eastAsia="Times New Roman" w:hAnsi="Arial" w:cs="Arial"/>
          <w:lang w:eastAsia="ar-SA"/>
        </w:rPr>
        <w:t>,</w:t>
      </w:r>
    </w:p>
    <w:p w14:paraId="1AC22074" w14:textId="77777777" w:rsidR="00FA287D" w:rsidRDefault="00FA287D">
      <w:pPr>
        <w:widowControl w:val="0"/>
        <w:numPr>
          <w:ilvl w:val="0"/>
          <w:numId w:val="22"/>
        </w:numPr>
        <w:suppressAutoHyphens/>
        <w:autoSpaceDE w:val="0"/>
        <w:spacing w:line="276" w:lineRule="auto"/>
        <w:jc w:val="both"/>
        <w:rPr>
          <w:rFonts w:ascii="Arial" w:eastAsia="Times New Roman" w:hAnsi="Arial" w:cs="Arial"/>
          <w:lang w:eastAsia="ar-SA"/>
        </w:rPr>
      </w:pPr>
      <w:r w:rsidRPr="00934199">
        <w:rPr>
          <w:rFonts w:ascii="Arial" w:eastAsia="Times New Roman" w:hAnsi="Arial" w:cs="Arial"/>
          <w:lang w:eastAsia="ar-SA"/>
        </w:rPr>
        <w:t xml:space="preserve"> </w:t>
      </w:r>
      <w:r w:rsidR="00B465EF" w:rsidRPr="00934199">
        <w:rPr>
          <w:rFonts w:ascii="Arial" w:eastAsia="Times New Roman" w:hAnsi="Arial" w:cs="Arial"/>
          <w:lang w:eastAsia="ar-SA"/>
        </w:rPr>
        <w:t xml:space="preserve">za dostarczoną sól drogową niespełniającą wymogów określonych w </w:t>
      </w:r>
      <w:r w:rsidR="00C632AA" w:rsidRPr="00934199">
        <w:rPr>
          <w:rFonts w:ascii="Arial" w:eastAsia="Times New Roman" w:hAnsi="Arial" w:cs="Arial"/>
          <w:lang w:eastAsia="ar-SA"/>
        </w:rPr>
        <w:t>SWZ</w:t>
      </w:r>
      <w:r w:rsidR="00B465EF" w:rsidRPr="00934199">
        <w:rPr>
          <w:rFonts w:ascii="Arial" w:eastAsia="Times New Roman" w:hAnsi="Arial" w:cs="Arial"/>
          <w:lang w:eastAsia="ar-SA"/>
        </w:rPr>
        <w:t xml:space="preserve"> tj. w formie zbrylonej w wysokości 20 % wynagrodzenia umownego brutto tej partii dostawy, której wada dotyczy,</w:t>
      </w:r>
    </w:p>
    <w:p w14:paraId="2463B445" w14:textId="77777777" w:rsidR="00ED383D" w:rsidRPr="00934199" w:rsidRDefault="00ED383D">
      <w:pPr>
        <w:widowControl w:val="0"/>
        <w:numPr>
          <w:ilvl w:val="0"/>
          <w:numId w:val="22"/>
        </w:numPr>
        <w:suppressAutoHyphens/>
        <w:autoSpaceDE w:val="0"/>
        <w:spacing w:line="276" w:lineRule="auto"/>
        <w:jc w:val="both"/>
        <w:rPr>
          <w:rFonts w:ascii="Arial" w:eastAsia="Times New Roman" w:hAnsi="Arial" w:cs="Arial"/>
          <w:lang w:eastAsia="ar-SA"/>
        </w:rPr>
      </w:pPr>
      <w:r w:rsidRPr="00934199">
        <w:rPr>
          <w:rFonts w:ascii="Arial" w:eastAsia="Times New Roman" w:hAnsi="Arial" w:cs="Arial"/>
          <w:lang w:eastAsia="ar-SA"/>
        </w:rPr>
        <w:t>za odstąpienie przez Zamawiającego od umowy z przyczyn za które odpowiedzialność ponosi Wykonawca -  w wysokości 10 % wynagrodzenia umownego brutto.</w:t>
      </w:r>
    </w:p>
    <w:p w14:paraId="20078267" w14:textId="21AE69C7" w:rsidR="00ED383D" w:rsidRPr="00C632AA" w:rsidRDefault="00ED383D">
      <w:pPr>
        <w:widowControl w:val="0"/>
        <w:numPr>
          <w:ilvl w:val="0"/>
          <w:numId w:val="21"/>
        </w:numPr>
        <w:suppressAutoHyphens/>
        <w:autoSpaceDE w:val="0"/>
        <w:spacing w:line="276" w:lineRule="auto"/>
        <w:jc w:val="both"/>
        <w:rPr>
          <w:rFonts w:ascii="Arial" w:eastAsia="Times New Roman" w:hAnsi="Arial" w:cs="Arial"/>
          <w:lang w:eastAsia="ar-SA"/>
        </w:rPr>
      </w:pPr>
      <w:r w:rsidRPr="00C632AA">
        <w:rPr>
          <w:rFonts w:ascii="Arial" w:eastAsia="Times New Roman" w:hAnsi="Arial" w:cs="Arial"/>
          <w:lang w:eastAsia="ar-SA"/>
        </w:rPr>
        <w:t>Zamawiający zapłaci Wykonawcy kary umowne</w:t>
      </w:r>
      <w:r w:rsidR="00FA287D" w:rsidRPr="00C632AA">
        <w:rPr>
          <w:rFonts w:ascii="Arial" w:eastAsia="Times New Roman" w:hAnsi="Arial" w:cs="Arial"/>
          <w:lang w:eastAsia="ar-SA"/>
        </w:rPr>
        <w:t xml:space="preserve"> z</w:t>
      </w:r>
      <w:r w:rsidRPr="00C632AA">
        <w:rPr>
          <w:rFonts w:ascii="Arial" w:eastAsia="Times New Roman" w:hAnsi="Arial" w:cs="Arial"/>
          <w:lang w:eastAsia="ar-SA"/>
        </w:rPr>
        <w:t xml:space="preserve">a odstąpienie przez Wykonawcę od umowy z przyczyn za które odpowiedzialność ponosi Zamawiający -  w wysokości </w:t>
      </w:r>
      <w:r w:rsidR="000B1BE3">
        <w:rPr>
          <w:rFonts w:ascii="Arial" w:eastAsia="Times New Roman" w:hAnsi="Arial" w:cs="Arial"/>
          <w:lang w:eastAsia="ar-SA"/>
        </w:rPr>
        <w:t xml:space="preserve">     </w:t>
      </w:r>
      <w:r w:rsidRPr="00C632AA">
        <w:rPr>
          <w:rFonts w:ascii="Arial" w:eastAsia="Times New Roman" w:hAnsi="Arial" w:cs="Arial"/>
          <w:lang w:eastAsia="ar-SA"/>
        </w:rPr>
        <w:t>10 % wynagrodzenia umownego brutto.</w:t>
      </w:r>
    </w:p>
    <w:p w14:paraId="5B2259E5" w14:textId="77777777" w:rsidR="00ED383D" w:rsidRPr="00C632AA" w:rsidRDefault="00ED383D">
      <w:pPr>
        <w:numPr>
          <w:ilvl w:val="0"/>
          <w:numId w:val="14"/>
        </w:numPr>
        <w:suppressAutoHyphens/>
        <w:spacing w:line="276" w:lineRule="auto"/>
        <w:jc w:val="both"/>
        <w:rPr>
          <w:rFonts w:ascii="Arial" w:eastAsia="Times New Roman" w:hAnsi="Arial" w:cs="Arial"/>
          <w:lang w:eastAsia="ar-SA"/>
        </w:rPr>
      </w:pPr>
      <w:r w:rsidRPr="00C632AA">
        <w:rPr>
          <w:rFonts w:ascii="Arial" w:eastAsia="Times New Roman" w:hAnsi="Arial" w:cs="Arial"/>
          <w:lang w:eastAsia="ar-SA"/>
        </w:rPr>
        <w:t>Kary umowne o których mowa w ust.2 pkt 1) są naliczane niezależnie od siebie i podlegają kumulacji.</w:t>
      </w:r>
      <w:r w:rsidR="003F1560" w:rsidRPr="003F1560">
        <w:t xml:space="preserve"> </w:t>
      </w:r>
      <w:r w:rsidR="003F1560" w:rsidRPr="003F1560">
        <w:rPr>
          <w:rFonts w:ascii="Arial" w:eastAsia="Times New Roman" w:hAnsi="Arial" w:cs="Arial"/>
          <w:lang w:eastAsia="ar-SA"/>
        </w:rPr>
        <w:t>Łączna suma kar umownych nie może przekroczyć 30% łącznego wynagrodzenia Wykonawcy netto za cały czas trwania umowy.</w:t>
      </w:r>
    </w:p>
    <w:p w14:paraId="4FDF9409" w14:textId="77777777" w:rsidR="00ED383D" w:rsidRPr="00C632AA" w:rsidRDefault="00ED383D">
      <w:pPr>
        <w:numPr>
          <w:ilvl w:val="0"/>
          <w:numId w:val="14"/>
        </w:numPr>
        <w:suppressAutoHyphens/>
        <w:spacing w:line="276" w:lineRule="auto"/>
        <w:jc w:val="both"/>
        <w:rPr>
          <w:rFonts w:ascii="Arial" w:eastAsia="Times New Roman" w:hAnsi="Arial" w:cs="Arial"/>
          <w:lang w:eastAsia="ar-SA"/>
        </w:rPr>
      </w:pPr>
      <w:r w:rsidRPr="00C632AA">
        <w:rPr>
          <w:rFonts w:ascii="Arial" w:eastAsia="Times New Roman" w:hAnsi="Arial" w:cs="Arial"/>
          <w:lang w:eastAsia="ar-SA"/>
        </w:rPr>
        <w:t xml:space="preserve">Kary umowne określone w § </w:t>
      </w:r>
      <w:r w:rsidR="00602FDB" w:rsidRPr="00C632AA">
        <w:rPr>
          <w:rFonts w:ascii="Arial" w:eastAsia="Times New Roman" w:hAnsi="Arial" w:cs="Arial"/>
          <w:lang w:eastAsia="ar-SA"/>
        </w:rPr>
        <w:t>8</w:t>
      </w:r>
      <w:r w:rsidRPr="00C632AA">
        <w:rPr>
          <w:rFonts w:ascii="Arial" w:eastAsia="Times New Roman" w:hAnsi="Arial" w:cs="Arial"/>
          <w:lang w:eastAsia="ar-SA"/>
        </w:rPr>
        <w:t xml:space="preserve"> ust. 2 pkt 2 nie będą naliczane w przypadku odstąpienia przez Zamawiającego od umowy z przyczyn określonych w art. </w:t>
      </w:r>
      <w:r w:rsidR="00C16292">
        <w:rPr>
          <w:rFonts w:ascii="Arial" w:eastAsia="Times New Roman" w:hAnsi="Arial" w:cs="Arial"/>
          <w:lang w:eastAsia="ar-SA"/>
        </w:rPr>
        <w:t>456 ust 1 pkt 1</w:t>
      </w:r>
      <w:r w:rsidRPr="00C632AA">
        <w:rPr>
          <w:rFonts w:ascii="Arial" w:eastAsia="Times New Roman" w:hAnsi="Arial" w:cs="Arial"/>
          <w:lang w:eastAsia="ar-SA"/>
        </w:rPr>
        <w:t xml:space="preserve"> Ustawy Prawo zamówień publicznych.</w:t>
      </w:r>
    </w:p>
    <w:p w14:paraId="4F3F020C" w14:textId="77777777" w:rsidR="00ED383D" w:rsidRPr="00C632AA" w:rsidRDefault="00ED383D">
      <w:pPr>
        <w:numPr>
          <w:ilvl w:val="0"/>
          <w:numId w:val="14"/>
        </w:numPr>
        <w:suppressAutoHyphens/>
        <w:spacing w:line="276" w:lineRule="auto"/>
        <w:jc w:val="both"/>
        <w:rPr>
          <w:rFonts w:ascii="Arial" w:eastAsia="Times New Roman" w:hAnsi="Arial" w:cs="Arial"/>
          <w:lang w:eastAsia="ar-SA"/>
        </w:rPr>
      </w:pPr>
      <w:r w:rsidRPr="00C632AA">
        <w:rPr>
          <w:rFonts w:ascii="Arial" w:eastAsia="Times New Roman" w:hAnsi="Arial" w:cs="Arial"/>
          <w:lang w:eastAsia="ar-SA"/>
        </w:rPr>
        <w:t xml:space="preserve">Naliczone kary umowne mogą zostać potrącone przez Zamawiającego z należności Wykonawcy wynikających z faktur VAT przesłanych przez Wykonawcę do zapłaty za </w:t>
      </w:r>
      <w:r w:rsidR="00FA287D" w:rsidRPr="00C632AA">
        <w:rPr>
          <w:rFonts w:ascii="Arial" w:eastAsia="Times New Roman" w:hAnsi="Arial" w:cs="Arial"/>
          <w:lang w:eastAsia="ar-SA"/>
        </w:rPr>
        <w:t>dostawy</w:t>
      </w:r>
      <w:r w:rsidRPr="00C632AA">
        <w:rPr>
          <w:rFonts w:ascii="Arial" w:eastAsia="Times New Roman" w:hAnsi="Arial" w:cs="Arial"/>
          <w:lang w:eastAsia="ar-SA"/>
        </w:rPr>
        <w:t xml:space="preserve"> objęte niniejszą umową. </w:t>
      </w:r>
    </w:p>
    <w:p w14:paraId="3F3E6BF6" w14:textId="77777777" w:rsidR="00ED383D" w:rsidRPr="00C632AA" w:rsidRDefault="00ED383D">
      <w:pPr>
        <w:numPr>
          <w:ilvl w:val="0"/>
          <w:numId w:val="14"/>
        </w:numPr>
        <w:suppressAutoHyphens/>
        <w:spacing w:line="276" w:lineRule="auto"/>
        <w:jc w:val="both"/>
        <w:rPr>
          <w:rFonts w:ascii="Arial" w:eastAsia="Times New Roman" w:hAnsi="Arial" w:cs="Arial"/>
          <w:lang w:eastAsia="ar-SA"/>
        </w:rPr>
      </w:pPr>
      <w:r w:rsidRPr="00C632AA">
        <w:rPr>
          <w:rFonts w:ascii="Arial" w:eastAsia="Times New Roman" w:hAnsi="Arial" w:cs="Arial"/>
          <w:lang w:eastAsia="ar-SA"/>
        </w:rPr>
        <w:t xml:space="preserve">Wykonawca wyraża zgodę na potrącanie kar umownych z przysługującego mu wynagrodzenia– bez uprzedniego wezwania do zapłaty. </w:t>
      </w:r>
    </w:p>
    <w:p w14:paraId="58C0A1E5" w14:textId="77777777" w:rsidR="00037C77" w:rsidRPr="00C632AA" w:rsidRDefault="00ED383D">
      <w:pPr>
        <w:widowControl w:val="0"/>
        <w:numPr>
          <w:ilvl w:val="0"/>
          <w:numId w:val="14"/>
        </w:numPr>
        <w:suppressAutoHyphens/>
        <w:autoSpaceDE w:val="0"/>
        <w:spacing w:line="276" w:lineRule="auto"/>
        <w:jc w:val="both"/>
        <w:rPr>
          <w:rFonts w:ascii="Arial" w:eastAsia="Times New Roman" w:hAnsi="Arial" w:cs="Arial"/>
          <w:lang w:eastAsia="zh-CN"/>
        </w:rPr>
      </w:pPr>
      <w:r w:rsidRPr="00C632AA">
        <w:rPr>
          <w:rFonts w:ascii="Arial" w:eastAsia="Times New Roman" w:hAnsi="Arial" w:cs="Arial"/>
          <w:lang w:eastAsia="ar-SA"/>
        </w:rPr>
        <w:t>Strony zastrzegają sobie prawo dochodzenia odszkodowania uzupełniającego, przenoszącego  wysokość kar umownych do wysokości rzeczywiście poniesionej szkody</w:t>
      </w:r>
      <w:r w:rsidRPr="00C632AA">
        <w:rPr>
          <w:rFonts w:ascii="Arial" w:eastAsia="Times New Roman" w:hAnsi="Arial" w:cs="Arial"/>
          <w:lang w:eastAsia="zh-CN"/>
        </w:rPr>
        <w:t>.</w:t>
      </w:r>
    </w:p>
    <w:p w14:paraId="710FACC0" w14:textId="49FE41E0" w:rsidR="00A004C0" w:rsidRPr="00C632AA" w:rsidRDefault="00A004C0" w:rsidP="00727F22">
      <w:pPr>
        <w:widowControl w:val="0"/>
        <w:suppressAutoHyphens/>
        <w:autoSpaceDE w:val="0"/>
        <w:spacing w:line="276" w:lineRule="auto"/>
        <w:jc w:val="both"/>
        <w:rPr>
          <w:rFonts w:ascii="Arial" w:eastAsia="Times New Roman" w:hAnsi="Arial" w:cs="Arial"/>
          <w:lang w:eastAsia="ar-SA"/>
        </w:rPr>
      </w:pPr>
    </w:p>
    <w:p w14:paraId="0163246F" w14:textId="77777777" w:rsidR="009B0AB5" w:rsidRPr="00C632AA" w:rsidRDefault="009B0AB5" w:rsidP="00C632AA">
      <w:pPr>
        <w:widowControl w:val="0"/>
        <w:tabs>
          <w:tab w:val="left" w:pos="426"/>
          <w:tab w:val="center" w:pos="6480"/>
        </w:tabs>
        <w:autoSpaceDE w:val="0"/>
        <w:autoSpaceDN w:val="0"/>
        <w:adjustRightInd w:val="0"/>
        <w:spacing w:line="276" w:lineRule="auto"/>
        <w:rPr>
          <w:rFonts w:ascii="Arial" w:hAnsi="Arial" w:cs="Arial"/>
          <w:b/>
          <w:color w:val="000000"/>
        </w:rPr>
      </w:pPr>
      <w:r w:rsidRPr="00C632AA">
        <w:rPr>
          <w:rFonts w:ascii="Arial" w:hAnsi="Arial" w:cs="Arial"/>
          <w:b/>
          <w:color w:val="000000"/>
        </w:rPr>
        <w:t xml:space="preserve">§ </w:t>
      </w:r>
      <w:r w:rsidR="00AB7A1C" w:rsidRPr="00C632AA">
        <w:rPr>
          <w:rFonts w:ascii="Arial" w:hAnsi="Arial" w:cs="Arial"/>
          <w:b/>
          <w:color w:val="000000"/>
        </w:rPr>
        <w:t>9</w:t>
      </w:r>
    </w:p>
    <w:p w14:paraId="53797257" w14:textId="77777777" w:rsidR="009B0AB5" w:rsidRPr="00C632AA" w:rsidRDefault="009B0AB5" w:rsidP="00C632AA">
      <w:pPr>
        <w:widowControl w:val="0"/>
        <w:suppressAutoHyphens/>
        <w:autoSpaceDE w:val="0"/>
        <w:spacing w:line="276" w:lineRule="auto"/>
        <w:rPr>
          <w:rFonts w:ascii="Arial" w:eastAsia="Times New Roman" w:hAnsi="Arial" w:cs="Arial"/>
          <w:b/>
          <w:lang w:eastAsia="zh-CN"/>
        </w:rPr>
      </w:pPr>
    </w:p>
    <w:p w14:paraId="75246066" w14:textId="77777777" w:rsidR="009B0AB5" w:rsidRPr="00C632AA" w:rsidRDefault="009B0AB5">
      <w:pPr>
        <w:widowControl w:val="0"/>
        <w:numPr>
          <w:ilvl w:val="0"/>
          <w:numId w:val="23"/>
        </w:numPr>
        <w:suppressAutoHyphens/>
        <w:autoSpaceDE w:val="0"/>
        <w:spacing w:line="276" w:lineRule="auto"/>
        <w:jc w:val="both"/>
        <w:rPr>
          <w:rFonts w:ascii="Arial" w:eastAsia="Times New Roman" w:hAnsi="Arial" w:cs="Arial"/>
          <w:lang w:eastAsia="ar-SA"/>
        </w:rPr>
      </w:pPr>
      <w:r w:rsidRPr="00C632AA">
        <w:rPr>
          <w:rFonts w:ascii="Arial" w:eastAsia="Times New Roman" w:hAnsi="Arial" w:cs="Arial"/>
          <w:lang w:eastAsia="ar-SA"/>
        </w:rPr>
        <w:t xml:space="preserve">Oprócz przypadków określonych w Kodeksie cywilnym Zamawiającemu przysługuje prawo odstąpienia od umowy, w całości bądź w części, w następujących sytuacjach: </w:t>
      </w:r>
    </w:p>
    <w:p w14:paraId="0F932AD5" w14:textId="7A0F8D5B" w:rsidR="009B0AB5" w:rsidRDefault="009B0AB5">
      <w:pPr>
        <w:widowControl w:val="0"/>
        <w:numPr>
          <w:ilvl w:val="0"/>
          <w:numId w:val="24"/>
        </w:numPr>
        <w:suppressAutoHyphens/>
        <w:autoSpaceDE w:val="0"/>
        <w:spacing w:line="276" w:lineRule="auto"/>
        <w:jc w:val="both"/>
        <w:rPr>
          <w:rFonts w:ascii="Arial" w:eastAsia="Times New Roman" w:hAnsi="Arial" w:cs="Arial"/>
          <w:lang w:eastAsia="ar-SA"/>
        </w:rPr>
      </w:pPr>
      <w:r w:rsidRPr="00C632AA">
        <w:rPr>
          <w:rFonts w:ascii="Arial" w:eastAsia="Times New Roman" w:hAnsi="Arial" w:cs="Arial"/>
          <w:lang w:eastAsia="ar-SA"/>
        </w:rPr>
        <w:t xml:space="preserve">w razie wystąpienia istotnej zmiany okoliczności  powodującej, że wykonanie umowy nie leży w interesie publicznym, czego nie można było przewidzieć w chwili  zawarcia umowy; odstąpienie od umowy w tym wypadku może  nastąpić w terminie </w:t>
      </w:r>
      <w:r w:rsidR="00727F22">
        <w:rPr>
          <w:rFonts w:ascii="Arial" w:eastAsia="Times New Roman" w:hAnsi="Arial" w:cs="Arial"/>
          <w:lang w:eastAsia="ar-SA"/>
        </w:rPr>
        <w:t>14</w:t>
      </w:r>
      <w:r w:rsidRPr="00C632AA">
        <w:rPr>
          <w:rFonts w:ascii="Arial" w:eastAsia="Times New Roman" w:hAnsi="Arial" w:cs="Arial"/>
          <w:lang w:eastAsia="ar-SA"/>
        </w:rPr>
        <w:t xml:space="preserve"> dni od </w:t>
      </w:r>
      <w:r w:rsidRPr="00C632AA">
        <w:rPr>
          <w:rFonts w:ascii="Arial" w:eastAsia="Times New Roman" w:hAnsi="Arial" w:cs="Arial"/>
          <w:lang w:eastAsia="ar-SA"/>
        </w:rPr>
        <w:lastRenderedPageBreak/>
        <w:t xml:space="preserve">powzięcia wiadomości o powyższych okolicznościach, </w:t>
      </w:r>
    </w:p>
    <w:p w14:paraId="1BDEF7EF" w14:textId="77777777" w:rsidR="00883ED2" w:rsidRDefault="009B0AB5">
      <w:pPr>
        <w:widowControl w:val="0"/>
        <w:numPr>
          <w:ilvl w:val="0"/>
          <w:numId w:val="24"/>
        </w:numPr>
        <w:suppressAutoHyphens/>
        <w:autoSpaceDE w:val="0"/>
        <w:spacing w:line="276" w:lineRule="auto"/>
        <w:jc w:val="both"/>
        <w:rPr>
          <w:rFonts w:ascii="Arial" w:eastAsia="Times New Roman" w:hAnsi="Arial" w:cs="Arial"/>
          <w:lang w:eastAsia="ar-SA"/>
        </w:rPr>
      </w:pPr>
      <w:r w:rsidRPr="00883ED2">
        <w:rPr>
          <w:rFonts w:ascii="Arial" w:eastAsia="Times New Roman" w:hAnsi="Arial" w:cs="Arial"/>
          <w:lang w:eastAsia="ar-SA"/>
        </w:rPr>
        <w:t>w stosunku do Wykonawcy wszczęto postępowanie upadłościowe, układowe lub likwidacyjne, nastąpi rozwiązanie firmy Wykonawcy,</w:t>
      </w:r>
    </w:p>
    <w:p w14:paraId="53DA5B66" w14:textId="77777777" w:rsidR="0022217F" w:rsidRDefault="009B0AB5">
      <w:pPr>
        <w:widowControl w:val="0"/>
        <w:numPr>
          <w:ilvl w:val="0"/>
          <w:numId w:val="24"/>
        </w:numPr>
        <w:suppressAutoHyphens/>
        <w:autoSpaceDE w:val="0"/>
        <w:spacing w:line="276" w:lineRule="auto"/>
        <w:jc w:val="both"/>
        <w:rPr>
          <w:rFonts w:ascii="Arial" w:eastAsia="Times New Roman" w:hAnsi="Arial" w:cs="Arial"/>
          <w:lang w:eastAsia="ar-SA"/>
        </w:rPr>
      </w:pPr>
      <w:r w:rsidRPr="00883ED2">
        <w:rPr>
          <w:rFonts w:ascii="Arial" w:eastAsia="Times New Roman" w:hAnsi="Arial" w:cs="Arial"/>
          <w:lang w:eastAsia="ar-SA"/>
        </w:rPr>
        <w:t xml:space="preserve">  </w:t>
      </w:r>
      <w:r w:rsidR="0022217F" w:rsidRPr="00883ED2">
        <w:rPr>
          <w:rFonts w:ascii="Arial" w:eastAsia="Times New Roman" w:hAnsi="Arial" w:cs="Arial"/>
          <w:lang w:eastAsia="ar-SA"/>
        </w:rPr>
        <w:t>jeżeli Wykonawca nie wykonuje obowiązków wynikających z niniejszej umowy, w szczególności nie dochowuje terminów realizacji dostaw przedmiotu umowy;</w:t>
      </w:r>
    </w:p>
    <w:p w14:paraId="7AF12E25" w14:textId="77777777" w:rsidR="0022217F" w:rsidRPr="00883ED2" w:rsidRDefault="0022217F">
      <w:pPr>
        <w:widowControl w:val="0"/>
        <w:numPr>
          <w:ilvl w:val="0"/>
          <w:numId w:val="24"/>
        </w:numPr>
        <w:suppressAutoHyphens/>
        <w:autoSpaceDE w:val="0"/>
        <w:spacing w:line="276" w:lineRule="auto"/>
        <w:jc w:val="both"/>
        <w:rPr>
          <w:rFonts w:ascii="Arial" w:eastAsia="Times New Roman" w:hAnsi="Arial" w:cs="Arial"/>
          <w:lang w:eastAsia="ar-SA"/>
        </w:rPr>
      </w:pPr>
      <w:r w:rsidRPr="00883ED2">
        <w:rPr>
          <w:rFonts w:ascii="Arial" w:eastAsia="Times New Roman" w:hAnsi="Arial" w:cs="Arial"/>
          <w:lang w:eastAsia="ar-SA"/>
        </w:rPr>
        <w:t>Wykonawca nie zastosuje się do wezwania do poprawienia wykonywanych dostaw (usunięcia wad);</w:t>
      </w:r>
    </w:p>
    <w:p w14:paraId="18251C25" w14:textId="5411FA45" w:rsidR="00DF65E8" w:rsidRPr="00727F22" w:rsidRDefault="009B0AB5">
      <w:pPr>
        <w:widowControl w:val="0"/>
        <w:numPr>
          <w:ilvl w:val="0"/>
          <w:numId w:val="23"/>
        </w:numPr>
        <w:tabs>
          <w:tab w:val="left" w:pos="360"/>
        </w:tabs>
        <w:suppressAutoHyphens/>
        <w:autoSpaceDE w:val="0"/>
        <w:spacing w:line="276" w:lineRule="auto"/>
        <w:jc w:val="both"/>
        <w:rPr>
          <w:rFonts w:ascii="Arial" w:eastAsia="Times New Roman" w:hAnsi="Arial" w:cs="Arial"/>
          <w:lang w:eastAsia="ar-SA"/>
        </w:rPr>
      </w:pPr>
      <w:r w:rsidRPr="00C632AA">
        <w:rPr>
          <w:rFonts w:ascii="Arial" w:eastAsia="Times New Roman" w:hAnsi="Arial" w:cs="Arial"/>
          <w:lang w:eastAsia="ar-SA"/>
        </w:rPr>
        <w:t xml:space="preserve">Odstąpienie od umowy powinno nastąpić w formie pisemnej pod  rygorem nieważności takiego oświadczenia i powinno zawierać uzasadnienie. </w:t>
      </w:r>
    </w:p>
    <w:p w14:paraId="62B572EF" w14:textId="77777777" w:rsidR="00E034C0" w:rsidRPr="00C632AA" w:rsidRDefault="00E034C0" w:rsidP="00C632AA">
      <w:pPr>
        <w:tabs>
          <w:tab w:val="left" w:pos="644"/>
          <w:tab w:val="left" w:pos="709"/>
        </w:tabs>
        <w:suppressAutoHyphens/>
        <w:spacing w:line="276" w:lineRule="auto"/>
        <w:ind w:left="644"/>
        <w:jc w:val="both"/>
        <w:rPr>
          <w:rFonts w:ascii="Arial" w:eastAsia="Times New Roman" w:hAnsi="Arial" w:cs="Arial"/>
          <w:lang w:eastAsia="ar-SA"/>
        </w:rPr>
      </w:pPr>
    </w:p>
    <w:p w14:paraId="66071D34" w14:textId="617207FF" w:rsidR="00E034C0" w:rsidRPr="00C632AA" w:rsidRDefault="00883ED2" w:rsidP="00C632AA">
      <w:pPr>
        <w:widowControl w:val="0"/>
        <w:tabs>
          <w:tab w:val="left" w:pos="426"/>
          <w:tab w:val="center" w:pos="6480"/>
        </w:tabs>
        <w:autoSpaceDE w:val="0"/>
        <w:autoSpaceDN w:val="0"/>
        <w:adjustRightInd w:val="0"/>
        <w:spacing w:line="276" w:lineRule="auto"/>
        <w:rPr>
          <w:rFonts w:ascii="Arial" w:hAnsi="Arial" w:cs="Arial"/>
          <w:b/>
          <w:color w:val="000000"/>
        </w:rPr>
      </w:pPr>
      <w:r>
        <w:rPr>
          <w:rFonts w:ascii="Arial" w:hAnsi="Arial" w:cs="Arial"/>
          <w:b/>
          <w:color w:val="000000"/>
        </w:rPr>
        <w:br/>
      </w:r>
      <w:r w:rsidR="00E034C0" w:rsidRPr="00C632AA">
        <w:rPr>
          <w:rFonts w:ascii="Arial" w:hAnsi="Arial" w:cs="Arial"/>
          <w:b/>
          <w:color w:val="000000"/>
        </w:rPr>
        <w:t xml:space="preserve">§ </w:t>
      </w:r>
      <w:r w:rsidR="008D49A8" w:rsidRPr="00C632AA">
        <w:rPr>
          <w:rFonts w:ascii="Arial" w:hAnsi="Arial" w:cs="Arial"/>
          <w:b/>
          <w:color w:val="000000"/>
        </w:rPr>
        <w:t>10</w:t>
      </w:r>
    </w:p>
    <w:p w14:paraId="39F840B0" w14:textId="77777777" w:rsidR="00E034C0" w:rsidRDefault="00E034C0">
      <w:pPr>
        <w:numPr>
          <w:ilvl w:val="0"/>
          <w:numId w:val="16"/>
        </w:numPr>
        <w:shd w:val="clear" w:color="auto" w:fill="FFFFFF"/>
        <w:tabs>
          <w:tab w:val="left" w:pos="-2127"/>
        </w:tabs>
        <w:spacing w:line="276" w:lineRule="auto"/>
        <w:jc w:val="both"/>
        <w:rPr>
          <w:rFonts w:ascii="Arial" w:hAnsi="Arial" w:cs="Arial"/>
          <w:color w:val="000000"/>
        </w:rPr>
      </w:pPr>
      <w:r w:rsidRPr="00C632AA">
        <w:rPr>
          <w:rFonts w:ascii="Arial" w:hAnsi="Arial" w:cs="Arial"/>
          <w:color w:val="000000"/>
          <w:spacing w:val="-1"/>
        </w:rPr>
        <w:t xml:space="preserve">Zakazana jest istotna zmiana postanowień zawartej umowy w stosunku do treści oferty, na podstawie której </w:t>
      </w:r>
      <w:r w:rsidRPr="00C632AA">
        <w:rPr>
          <w:rFonts w:ascii="Arial" w:hAnsi="Arial" w:cs="Arial"/>
          <w:color w:val="000000"/>
        </w:rPr>
        <w:t xml:space="preserve">dokonano wyboru Wykonawcy, z zastrzeżeniem </w:t>
      </w:r>
      <w:r w:rsidR="004348AD" w:rsidRPr="00C632AA">
        <w:rPr>
          <w:rFonts w:ascii="Arial" w:hAnsi="Arial" w:cs="Arial"/>
          <w:color w:val="000000"/>
        </w:rPr>
        <w:t>niżej wymienionych ustępów</w:t>
      </w:r>
      <w:r w:rsidRPr="00C632AA">
        <w:rPr>
          <w:rFonts w:ascii="Arial" w:hAnsi="Arial" w:cs="Arial"/>
          <w:color w:val="000000"/>
        </w:rPr>
        <w:t>.</w:t>
      </w:r>
    </w:p>
    <w:p w14:paraId="03D66FE4" w14:textId="77777777" w:rsidR="00E034C0" w:rsidRPr="00B459EB" w:rsidRDefault="00E034C0">
      <w:pPr>
        <w:numPr>
          <w:ilvl w:val="0"/>
          <w:numId w:val="16"/>
        </w:numPr>
        <w:shd w:val="clear" w:color="auto" w:fill="FFFFFF"/>
        <w:tabs>
          <w:tab w:val="left" w:pos="-2127"/>
        </w:tabs>
        <w:spacing w:line="276" w:lineRule="auto"/>
        <w:jc w:val="both"/>
        <w:rPr>
          <w:rFonts w:ascii="Arial" w:hAnsi="Arial" w:cs="Arial"/>
          <w:color w:val="000000"/>
        </w:rPr>
      </w:pPr>
      <w:r w:rsidRPr="00B459EB">
        <w:rPr>
          <w:rFonts w:ascii="Arial" w:hAnsi="Arial" w:cs="Arial"/>
          <w:color w:val="000000"/>
          <w:spacing w:val="-1"/>
        </w:rPr>
        <w:t>Dopuszczalne są następujące rodzaje i warunki istotnej zmiany treści umowy:</w:t>
      </w:r>
    </w:p>
    <w:p w14:paraId="548F2A09" w14:textId="77777777" w:rsidR="00E034C0" w:rsidRPr="00C632AA" w:rsidRDefault="00E034C0">
      <w:pPr>
        <w:numPr>
          <w:ilvl w:val="0"/>
          <w:numId w:val="25"/>
        </w:numPr>
        <w:shd w:val="clear" w:color="auto" w:fill="FFFFFF"/>
        <w:tabs>
          <w:tab w:val="left" w:pos="284"/>
          <w:tab w:val="left" w:pos="644"/>
        </w:tabs>
        <w:spacing w:line="276" w:lineRule="auto"/>
        <w:jc w:val="left"/>
        <w:rPr>
          <w:rFonts w:ascii="Arial" w:hAnsi="Arial" w:cs="Arial"/>
          <w:color w:val="000000"/>
        </w:rPr>
      </w:pPr>
      <w:r w:rsidRPr="00C632AA">
        <w:rPr>
          <w:rFonts w:ascii="Arial" w:hAnsi="Arial" w:cs="Arial"/>
          <w:color w:val="000000"/>
        </w:rPr>
        <w:t xml:space="preserve">zmniejszenie zakresu przedmiotu zamówienia w razie zaistnienia istotnej zmiany okoliczności powodującej, że wykonanie umowy w pierwotnym zakresie nie leży </w:t>
      </w:r>
      <w:r w:rsidR="00D01E53">
        <w:rPr>
          <w:rFonts w:ascii="Arial" w:hAnsi="Arial" w:cs="Arial"/>
          <w:color w:val="000000"/>
        </w:rPr>
        <w:br/>
      </w:r>
      <w:r w:rsidRPr="00C632AA">
        <w:rPr>
          <w:rFonts w:ascii="Arial" w:hAnsi="Arial" w:cs="Arial"/>
          <w:color w:val="000000"/>
        </w:rPr>
        <w:t xml:space="preserve">w interesie </w:t>
      </w:r>
      <w:r w:rsidR="00FA1AB3" w:rsidRPr="00C632AA">
        <w:rPr>
          <w:rFonts w:ascii="Arial" w:hAnsi="Arial" w:cs="Arial"/>
          <w:color w:val="000000"/>
        </w:rPr>
        <w:t>Zamawiającego</w:t>
      </w:r>
      <w:r w:rsidRPr="00C632AA">
        <w:rPr>
          <w:rFonts w:ascii="Arial" w:hAnsi="Arial" w:cs="Arial"/>
          <w:color w:val="000000"/>
        </w:rPr>
        <w:t>, czego nie można było przewidzieć w chwili zawarcia umowy - z jednoczesnym zmniejszeniem wynagrodzenia stosowni</w:t>
      </w:r>
      <w:r w:rsidR="003C70AA" w:rsidRPr="00C632AA">
        <w:rPr>
          <w:rFonts w:ascii="Arial" w:hAnsi="Arial" w:cs="Arial"/>
          <w:color w:val="000000"/>
        </w:rPr>
        <w:t>e do postanowień ust.</w:t>
      </w:r>
      <w:r w:rsidR="00833C7A">
        <w:rPr>
          <w:rFonts w:ascii="Arial" w:hAnsi="Arial" w:cs="Arial"/>
          <w:color w:val="000000"/>
        </w:rPr>
        <w:t xml:space="preserve"> </w:t>
      </w:r>
      <w:r w:rsidR="003C70AA" w:rsidRPr="00C632AA">
        <w:rPr>
          <w:rFonts w:ascii="Arial" w:hAnsi="Arial" w:cs="Arial"/>
          <w:color w:val="000000"/>
        </w:rPr>
        <w:t xml:space="preserve">2 pkt 2), </w:t>
      </w:r>
    </w:p>
    <w:p w14:paraId="134C7B8E" w14:textId="32775DB3" w:rsidR="00883ED2" w:rsidRPr="00883ED2" w:rsidRDefault="00E034C0">
      <w:pPr>
        <w:numPr>
          <w:ilvl w:val="0"/>
          <w:numId w:val="26"/>
        </w:numPr>
        <w:shd w:val="clear" w:color="auto" w:fill="FFFFFF"/>
        <w:tabs>
          <w:tab w:val="left" w:pos="284"/>
        </w:tabs>
        <w:spacing w:line="276" w:lineRule="auto"/>
        <w:jc w:val="both"/>
        <w:rPr>
          <w:rFonts w:ascii="Arial" w:hAnsi="Arial" w:cs="Arial"/>
          <w:spacing w:val="-2"/>
        </w:rPr>
      </w:pPr>
      <w:r w:rsidRPr="00C632AA">
        <w:rPr>
          <w:rFonts w:ascii="Arial" w:hAnsi="Arial" w:cs="Arial"/>
          <w:color w:val="000000"/>
          <w:spacing w:val="-2"/>
        </w:rPr>
        <w:t xml:space="preserve">zmiana wysokości wynagrodzenia określonego w § </w:t>
      </w:r>
      <w:r w:rsidR="003C70AA" w:rsidRPr="00C632AA">
        <w:rPr>
          <w:rFonts w:ascii="Arial" w:hAnsi="Arial" w:cs="Arial"/>
          <w:color w:val="000000"/>
          <w:spacing w:val="-2"/>
        </w:rPr>
        <w:t>5</w:t>
      </w:r>
      <w:r w:rsidRPr="00C632AA">
        <w:rPr>
          <w:rFonts w:ascii="Arial" w:hAnsi="Arial" w:cs="Arial"/>
          <w:color w:val="000000"/>
          <w:spacing w:val="-2"/>
        </w:rPr>
        <w:t xml:space="preserve"> ust. 2 umowy w związku z okolicznościami wymienionymi w ust.</w:t>
      </w:r>
      <w:r w:rsidR="000A3A2B" w:rsidRPr="00C632AA">
        <w:rPr>
          <w:rFonts w:ascii="Arial" w:hAnsi="Arial" w:cs="Arial"/>
          <w:color w:val="000000"/>
          <w:spacing w:val="-2"/>
        </w:rPr>
        <w:t xml:space="preserve"> </w:t>
      </w:r>
      <w:r w:rsidRPr="00C632AA">
        <w:rPr>
          <w:rFonts w:ascii="Arial" w:hAnsi="Arial" w:cs="Arial"/>
          <w:color w:val="000000"/>
          <w:spacing w:val="-2"/>
        </w:rPr>
        <w:t>2 pkt 1, przy czym w przypadkach określonych w</w:t>
      </w:r>
      <w:r w:rsidR="00E64481" w:rsidRPr="00C632AA">
        <w:rPr>
          <w:rFonts w:ascii="Arial" w:hAnsi="Arial" w:cs="Arial"/>
          <w:color w:val="000000"/>
          <w:spacing w:val="-2"/>
        </w:rPr>
        <w:t> </w:t>
      </w:r>
      <w:r w:rsidRPr="00C632AA">
        <w:rPr>
          <w:rFonts w:ascii="Arial" w:hAnsi="Arial" w:cs="Arial"/>
          <w:color w:val="000000"/>
          <w:spacing w:val="-2"/>
        </w:rPr>
        <w:t>ust.</w:t>
      </w:r>
      <w:r w:rsidR="000A3A2B" w:rsidRPr="00C632AA">
        <w:rPr>
          <w:rFonts w:ascii="Arial" w:hAnsi="Arial" w:cs="Arial"/>
          <w:color w:val="000000"/>
          <w:spacing w:val="-2"/>
        </w:rPr>
        <w:t xml:space="preserve"> </w:t>
      </w:r>
      <w:r w:rsidRPr="00C632AA">
        <w:rPr>
          <w:rFonts w:ascii="Arial" w:hAnsi="Arial" w:cs="Arial"/>
          <w:color w:val="000000"/>
          <w:spacing w:val="-2"/>
        </w:rPr>
        <w:t xml:space="preserve">2 pkt 1 - ustalenie </w:t>
      </w:r>
      <w:r w:rsidRPr="00C632AA">
        <w:rPr>
          <w:rFonts w:ascii="Arial" w:hAnsi="Arial" w:cs="Arial"/>
          <w:spacing w:val="-2"/>
        </w:rPr>
        <w:t xml:space="preserve">zmiany wysokości wynagrodzenia nastąpi według cen jednostkowych </w:t>
      </w:r>
      <w:r w:rsidRPr="00C632AA">
        <w:rPr>
          <w:rFonts w:ascii="Arial" w:hAnsi="Arial" w:cs="Arial"/>
          <w:color w:val="000000"/>
          <w:spacing w:val="-2"/>
        </w:rPr>
        <w:t xml:space="preserve">określonych w § </w:t>
      </w:r>
      <w:r w:rsidR="003C70AA" w:rsidRPr="00C632AA">
        <w:rPr>
          <w:rFonts w:ascii="Arial" w:hAnsi="Arial" w:cs="Arial"/>
          <w:color w:val="000000"/>
          <w:spacing w:val="-2"/>
        </w:rPr>
        <w:t>5</w:t>
      </w:r>
      <w:r w:rsidRPr="00C632AA">
        <w:rPr>
          <w:rFonts w:ascii="Arial" w:hAnsi="Arial" w:cs="Arial"/>
          <w:color w:val="000000"/>
          <w:spacing w:val="-2"/>
        </w:rPr>
        <w:t xml:space="preserve"> ust. </w:t>
      </w:r>
      <w:r w:rsidR="0051109D">
        <w:rPr>
          <w:rFonts w:ascii="Arial" w:hAnsi="Arial" w:cs="Arial"/>
          <w:color w:val="000000"/>
          <w:spacing w:val="-2"/>
        </w:rPr>
        <w:t>1</w:t>
      </w:r>
      <w:r w:rsidR="000C7FD9">
        <w:rPr>
          <w:rFonts w:ascii="Arial" w:hAnsi="Arial" w:cs="Arial"/>
          <w:color w:val="000000"/>
          <w:spacing w:val="-2"/>
        </w:rPr>
        <w:t>,</w:t>
      </w:r>
    </w:p>
    <w:p w14:paraId="782CB9B8" w14:textId="77777777" w:rsidR="00E034C0" w:rsidRPr="00883ED2" w:rsidRDefault="00E034C0">
      <w:pPr>
        <w:numPr>
          <w:ilvl w:val="0"/>
          <w:numId w:val="26"/>
        </w:numPr>
        <w:shd w:val="clear" w:color="auto" w:fill="FFFFFF"/>
        <w:tabs>
          <w:tab w:val="left" w:pos="284"/>
        </w:tabs>
        <w:spacing w:line="276" w:lineRule="auto"/>
        <w:jc w:val="both"/>
        <w:rPr>
          <w:rFonts w:ascii="Arial" w:hAnsi="Arial" w:cs="Arial"/>
          <w:spacing w:val="-2"/>
        </w:rPr>
      </w:pPr>
      <w:r w:rsidRPr="00C632AA">
        <w:rPr>
          <w:rFonts w:ascii="Arial" w:hAnsi="Arial" w:cs="Arial"/>
          <w:color w:val="000000"/>
          <w:spacing w:val="-2"/>
        </w:rPr>
        <w:t xml:space="preserve"> </w:t>
      </w:r>
      <w:r w:rsidRPr="00883ED2">
        <w:rPr>
          <w:rFonts w:ascii="Arial" w:hAnsi="Arial" w:cs="Arial"/>
          <w:color w:val="000000"/>
          <w:spacing w:val="-1"/>
        </w:rPr>
        <w:t>zmiana terminu realizacji przedmiotu zamówienia, w przypadku:</w:t>
      </w:r>
    </w:p>
    <w:p w14:paraId="66DDBE74" w14:textId="77777777" w:rsidR="00883ED2" w:rsidRDefault="00E034C0">
      <w:pPr>
        <w:numPr>
          <w:ilvl w:val="0"/>
          <w:numId w:val="27"/>
        </w:numPr>
        <w:shd w:val="clear" w:color="auto" w:fill="FFFFFF"/>
        <w:tabs>
          <w:tab w:val="left" w:pos="1134"/>
        </w:tabs>
        <w:spacing w:line="276" w:lineRule="auto"/>
        <w:jc w:val="both"/>
        <w:rPr>
          <w:rFonts w:ascii="Arial" w:hAnsi="Arial" w:cs="Arial"/>
          <w:color w:val="000000"/>
          <w:spacing w:val="-1"/>
        </w:rPr>
      </w:pPr>
      <w:r w:rsidRPr="00C632AA">
        <w:rPr>
          <w:rFonts w:ascii="Arial" w:hAnsi="Arial" w:cs="Arial"/>
          <w:color w:val="000000"/>
          <w:spacing w:val="-1"/>
        </w:rPr>
        <w:t>gdy wykonanie zamówienia w określonym pierwotnie terminie nie leży w interesie Zamawiającego,</w:t>
      </w:r>
    </w:p>
    <w:p w14:paraId="63E056A8" w14:textId="70B1A659" w:rsidR="00E034C0" w:rsidRDefault="00E034C0">
      <w:pPr>
        <w:numPr>
          <w:ilvl w:val="0"/>
          <w:numId w:val="27"/>
        </w:numPr>
        <w:shd w:val="clear" w:color="auto" w:fill="FFFFFF"/>
        <w:tabs>
          <w:tab w:val="left" w:pos="1134"/>
        </w:tabs>
        <w:spacing w:line="276" w:lineRule="auto"/>
        <w:jc w:val="both"/>
        <w:rPr>
          <w:rFonts w:ascii="Arial" w:hAnsi="Arial" w:cs="Arial"/>
          <w:color w:val="000000"/>
          <w:spacing w:val="-1"/>
        </w:rPr>
      </w:pPr>
      <w:r w:rsidRPr="00883ED2">
        <w:rPr>
          <w:rFonts w:ascii="Arial" w:hAnsi="Arial" w:cs="Arial"/>
          <w:color w:val="000000"/>
          <w:spacing w:val="-1"/>
        </w:rPr>
        <w:t xml:space="preserve">działania siły wyższej, uniemożliwiającego wykonanie </w:t>
      </w:r>
      <w:r w:rsidR="003C70AA" w:rsidRPr="00883ED2">
        <w:rPr>
          <w:rFonts w:ascii="Arial" w:hAnsi="Arial" w:cs="Arial"/>
          <w:color w:val="000000"/>
          <w:spacing w:val="-1"/>
        </w:rPr>
        <w:t>usług</w:t>
      </w:r>
      <w:r w:rsidRPr="00883ED2">
        <w:rPr>
          <w:rFonts w:ascii="Arial" w:hAnsi="Arial" w:cs="Arial"/>
          <w:color w:val="000000"/>
          <w:spacing w:val="-1"/>
        </w:rPr>
        <w:t xml:space="preserve"> w określonym pierwotnie terminie,</w:t>
      </w:r>
    </w:p>
    <w:p w14:paraId="3069682A" w14:textId="77777777" w:rsidR="00E034C0" w:rsidRDefault="00E034C0">
      <w:pPr>
        <w:numPr>
          <w:ilvl w:val="0"/>
          <w:numId w:val="27"/>
        </w:numPr>
        <w:shd w:val="clear" w:color="auto" w:fill="FFFFFF"/>
        <w:tabs>
          <w:tab w:val="left" w:pos="1134"/>
        </w:tabs>
        <w:spacing w:line="276" w:lineRule="auto"/>
        <w:jc w:val="both"/>
        <w:rPr>
          <w:rFonts w:ascii="Arial" w:hAnsi="Arial" w:cs="Arial"/>
          <w:color w:val="000000"/>
          <w:spacing w:val="-1"/>
        </w:rPr>
      </w:pPr>
      <w:r w:rsidRPr="00883ED2">
        <w:rPr>
          <w:rFonts w:ascii="Arial" w:hAnsi="Arial" w:cs="Arial"/>
          <w:color w:val="000000"/>
          <w:spacing w:val="-1"/>
        </w:rPr>
        <w:t>konieczności zmniejszenia zakresu przedmiotu zamówienia, gdy jego wykonanie w pierwotnym zakresie nie leży w interesie Zamawiającego,</w:t>
      </w:r>
    </w:p>
    <w:p w14:paraId="56CDD3C5" w14:textId="77777777" w:rsidR="00883ED2" w:rsidRDefault="00E034C0">
      <w:pPr>
        <w:numPr>
          <w:ilvl w:val="0"/>
          <w:numId w:val="27"/>
        </w:numPr>
        <w:shd w:val="clear" w:color="auto" w:fill="FFFFFF"/>
        <w:tabs>
          <w:tab w:val="left" w:pos="1134"/>
        </w:tabs>
        <w:spacing w:line="276" w:lineRule="auto"/>
        <w:jc w:val="both"/>
        <w:rPr>
          <w:rFonts w:ascii="Arial" w:hAnsi="Arial" w:cs="Arial"/>
          <w:color w:val="000000"/>
          <w:spacing w:val="-1"/>
        </w:rPr>
      </w:pPr>
      <w:r w:rsidRPr="00883ED2">
        <w:rPr>
          <w:rFonts w:ascii="Arial" w:hAnsi="Arial" w:cs="Arial"/>
          <w:color w:val="000000"/>
          <w:spacing w:val="-1"/>
        </w:rPr>
        <w:t xml:space="preserve">konieczności zmiany </w:t>
      </w:r>
      <w:r w:rsidR="008E4BFA" w:rsidRPr="00883ED2">
        <w:rPr>
          <w:rFonts w:ascii="Arial" w:hAnsi="Arial" w:cs="Arial"/>
          <w:color w:val="000000"/>
          <w:spacing w:val="-1"/>
        </w:rPr>
        <w:t>h</w:t>
      </w:r>
      <w:r w:rsidRPr="00883ED2">
        <w:rPr>
          <w:rFonts w:ascii="Arial" w:hAnsi="Arial" w:cs="Arial"/>
          <w:color w:val="000000"/>
          <w:spacing w:val="-1"/>
        </w:rPr>
        <w:t xml:space="preserve">armonogramu </w:t>
      </w:r>
      <w:r w:rsidR="008E4BFA" w:rsidRPr="00883ED2">
        <w:rPr>
          <w:rFonts w:ascii="Arial" w:hAnsi="Arial" w:cs="Arial"/>
          <w:color w:val="000000"/>
          <w:spacing w:val="-1"/>
        </w:rPr>
        <w:t>dostaw</w:t>
      </w:r>
      <w:r w:rsidRPr="00883ED2">
        <w:rPr>
          <w:rFonts w:ascii="Arial" w:hAnsi="Arial" w:cs="Arial"/>
          <w:color w:val="000000"/>
          <w:spacing w:val="-1"/>
        </w:rPr>
        <w:t xml:space="preserve"> z powodów niezależnych od stron umowy,</w:t>
      </w:r>
    </w:p>
    <w:p w14:paraId="31421578" w14:textId="77777777" w:rsidR="00E034C0" w:rsidRDefault="00E034C0">
      <w:pPr>
        <w:numPr>
          <w:ilvl w:val="0"/>
          <w:numId w:val="27"/>
        </w:numPr>
        <w:shd w:val="clear" w:color="auto" w:fill="FFFFFF"/>
        <w:tabs>
          <w:tab w:val="left" w:pos="1134"/>
        </w:tabs>
        <w:spacing w:line="276" w:lineRule="auto"/>
        <w:jc w:val="both"/>
        <w:rPr>
          <w:rFonts w:ascii="Arial" w:hAnsi="Arial" w:cs="Arial"/>
          <w:color w:val="000000"/>
          <w:spacing w:val="-1"/>
        </w:rPr>
      </w:pPr>
      <w:r w:rsidRPr="00883ED2">
        <w:rPr>
          <w:rFonts w:ascii="Arial" w:hAnsi="Arial" w:cs="Arial"/>
          <w:color w:val="000000"/>
          <w:spacing w:val="-1"/>
        </w:rPr>
        <w:t xml:space="preserve"> jakiegokolwiek opóźnienia, utrudnienia lub przeszkody spowodowane przez lub dające się przypisać Zamawiającemu i personelowi Zamawiającego,</w:t>
      </w:r>
    </w:p>
    <w:p w14:paraId="4F3E5B75" w14:textId="77777777" w:rsidR="00144A63" w:rsidRPr="00883ED2" w:rsidRDefault="00144A63">
      <w:pPr>
        <w:numPr>
          <w:ilvl w:val="0"/>
          <w:numId w:val="27"/>
        </w:numPr>
        <w:shd w:val="clear" w:color="auto" w:fill="FFFFFF"/>
        <w:tabs>
          <w:tab w:val="left" w:pos="1134"/>
        </w:tabs>
        <w:spacing w:line="276" w:lineRule="auto"/>
        <w:jc w:val="both"/>
        <w:rPr>
          <w:rFonts w:ascii="Arial" w:hAnsi="Arial" w:cs="Arial"/>
          <w:color w:val="000000"/>
          <w:spacing w:val="-1"/>
        </w:rPr>
      </w:pPr>
      <w:r w:rsidRPr="00883ED2">
        <w:rPr>
          <w:rFonts w:ascii="Arial" w:hAnsi="Arial" w:cs="Arial"/>
          <w:lang w:eastAsia="ar-SA"/>
        </w:rPr>
        <w:t xml:space="preserve">nieosiągnięcia przez Wykonawcę pełnej wysokości wynagrodzenia określonego </w:t>
      </w:r>
      <w:r w:rsidR="00D01E53" w:rsidRPr="00883ED2">
        <w:rPr>
          <w:rFonts w:ascii="Arial" w:hAnsi="Arial" w:cs="Arial"/>
          <w:lang w:eastAsia="ar-SA"/>
        </w:rPr>
        <w:br/>
      </w:r>
      <w:r w:rsidRPr="00883ED2">
        <w:rPr>
          <w:rFonts w:ascii="Arial" w:hAnsi="Arial" w:cs="Arial"/>
          <w:lang w:eastAsia="ar-SA"/>
        </w:rPr>
        <w:t xml:space="preserve">w § </w:t>
      </w:r>
      <w:r w:rsidR="00602FDB" w:rsidRPr="00883ED2">
        <w:rPr>
          <w:rFonts w:ascii="Arial" w:hAnsi="Arial" w:cs="Arial"/>
          <w:lang w:eastAsia="ar-SA"/>
        </w:rPr>
        <w:t>5</w:t>
      </w:r>
      <w:r w:rsidRPr="00883ED2">
        <w:rPr>
          <w:rFonts w:ascii="Arial" w:hAnsi="Arial" w:cs="Arial"/>
          <w:lang w:eastAsia="ar-SA"/>
        </w:rPr>
        <w:t xml:space="preserve"> ust. 2 w terminie realizacji umowy określonym w § </w:t>
      </w:r>
      <w:r w:rsidR="00602FDB" w:rsidRPr="00883ED2">
        <w:rPr>
          <w:rFonts w:ascii="Arial" w:hAnsi="Arial" w:cs="Arial"/>
          <w:lang w:eastAsia="ar-SA"/>
        </w:rPr>
        <w:t>2 ust.1</w:t>
      </w:r>
      <w:r w:rsidRPr="00883ED2">
        <w:rPr>
          <w:rFonts w:ascii="Arial" w:hAnsi="Arial" w:cs="Arial"/>
          <w:lang w:eastAsia="ar-SA"/>
        </w:rPr>
        <w:t xml:space="preserve"> z powodu braku konieczności uruchomienia opcji strony za obopólną zgodą mogą przedłużyć termin realizacji niniejszej umowy przy zachowaniu tych samych cen jednostkowych.</w:t>
      </w:r>
    </w:p>
    <w:p w14:paraId="2647808E" w14:textId="77777777" w:rsidR="00E034C0" w:rsidRPr="00C632AA" w:rsidRDefault="00E034C0">
      <w:pPr>
        <w:numPr>
          <w:ilvl w:val="0"/>
          <w:numId w:val="16"/>
        </w:numPr>
        <w:shd w:val="clear" w:color="auto" w:fill="FFFFFF"/>
        <w:spacing w:line="276" w:lineRule="auto"/>
        <w:jc w:val="both"/>
        <w:rPr>
          <w:rFonts w:ascii="Arial" w:hAnsi="Arial" w:cs="Arial"/>
          <w:color w:val="000000"/>
        </w:rPr>
      </w:pPr>
      <w:r w:rsidRPr="00C632AA">
        <w:rPr>
          <w:rFonts w:ascii="Arial" w:hAnsi="Arial" w:cs="Arial"/>
          <w:color w:val="000000"/>
        </w:rPr>
        <w:t>Zmiany umowy przewidziane w ust. 2 dopuszczalne są na następujących warunkach:</w:t>
      </w:r>
    </w:p>
    <w:p w14:paraId="201B9464" w14:textId="77777777" w:rsidR="00E034C0" w:rsidRDefault="00E034C0">
      <w:pPr>
        <w:numPr>
          <w:ilvl w:val="0"/>
          <w:numId w:val="28"/>
        </w:numPr>
        <w:shd w:val="clear" w:color="auto" w:fill="FFFFFF"/>
        <w:tabs>
          <w:tab w:val="left" w:pos="302"/>
        </w:tabs>
        <w:spacing w:line="276" w:lineRule="auto"/>
        <w:jc w:val="both"/>
        <w:rPr>
          <w:rFonts w:ascii="Arial" w:hAnsi="Arial" w:cs="Arial"/>
          <w:color w:val="000000"/>
          <w:spacing w:val="1"/>
        </w:rPr>
      </w:pPr>
      <w:r w:rsidRPr="00C632AA">
        <w:rPr>
          <w:rFonts w:ascii="Arial" w:hAnsi="Arial" w:cs="Arial"/>
          <w:color w:val="000000"/>
        </w:rPr>
        <w:t>-</w:t>
      </w:r>
      <w:r w:rsidR="00883ED2">
        <w:rPr>
          <w:rFonts w:ascii="Arial" w:hAnsi="Arial" w:cs="Arial"/>
          <w:color w:val="000000"/>
        </w:rPr>
        <w:t xml:space="preserve"> </w:t>
      </w:r>
      <w:r w:rsidRPr="00C632AA">
        <w:rPr>
          <w:rFonts w:ascii="Arial" w:hAnsi="Arial" w:cs="Arial"/>
          <w:color w:val="000000"/>
          <w:spacing w:val="-1"/>
        </w:rPr>
        <w:t>ad pkt 1) - zmniejszenie zakresu przedmiotu umowy w</w:t>
      </w:r>
      <w:r w:rsidR="00E07A4A" w:rsidRPr="00C632AA">
        <w:rPr>
          <w:rFonts w:ascii="Arial" w:hAnsi="Arial" w:cs="Arial"/>
          <w:color w:val="000000"/>
          <w:spacing w:val="-1"/>
        </w:rPr>
        <w:t xml:space="preserve"> </w:t>
      </w:r>
      <w:r w:rsidRPr="00C632AA">
        <w:rPr>
          <w:rFonts w:ascii="Arial" w:hAnsi="Arial" w:cs="Arial"/>
          <w:color w:val="000000"/>
          <w:spacing w:val="-1"/>
        </w:rPr>
        <w:t xml:space="preserve">granicach uzasadnionego interesu </w:t>
      </w:r>
      <w:r w:rsidRPr="00C632AA">
        <w:rPr>
          <w:rFonts w:ascii="Arial" w:hAnsi="Arial" w:cs="Arial"/>
          <w:color w:val="000000"/>
          <w:spacing w:val="1"/>
        </w:rPr>
        <w:t>Zamawiającego,</w:t>
      </w:r>
    </w:p>
    <w:p w14:paraId="5D187AC5" w14:textId="77777777" w:rsidR="00E034C0" w:rsidRPr="00883ED2" w:rsidRDefault="00E034C0">
      <w:pPr>
        <w:numPr>
          <w:ilvl w:val="0"/>
          <w:numId w:val="28"/>
        </w:numPr>
        <w:shd w:val="clear" w:color="auto" w:fill="FFFFFF"/>
        <w:tabs>
          <w:tab w:val="left" w:pos="302"/>
        </w:tabs>
        <w:spacing w:line="276" w:lineRule="auto"/>
        <w:jc w:val="both"/>
        <w:rPr>
          <w:rFonts w:ascii="Arial" w:hAnsi="Arial" w:cs="Arial"/>
          <w:color w:val="000000"/>
          <w:spacing w:val="1"/>
        </w:rPr>
      </w:pPr>
      <w:r w:rsidRPr="00883ED2">
        <w:rPr>
          <w:rFonts w:ascii="Arial" w:hAnsi="Arial" w:cs="Arial"/>
          <w:color w:val="000000"/>
          <w:spacing w:val="2"/>
        </w:rPr>
        <w:t>- ad pkt 2) - w zakresie nie powodującym zwiększenia wynagrodzenia Wykonawcy określonego w niniejszej umowie</w:t>
      </w:r>
      <w:r w:rsidRPr="00883ED2">
        <w:rPr>
          <w:rFonts w:ascii="Arial" w:hAnsi="Arial" w:cs="Arial"/>
          <w:color w:val="000000"/>
          <w:spacing w:val="-2"/>
        </w:rPr>
        <w:t>,</w:t>
      </w:r>
    </w:p>
    <w:p w14:paraId="0F2ACB7C" w14:textId="77777777" w:rsidR="00E034C0" w:rsidRPr="00883ED2" w:rsidRDefault="00E034C0">
      <w:pPr>
        <w:numPr>
          <w:ilvl w:val="0"/>
          <w:numId w:val="28"/>
        </w:numPr>
        <w:shd w:val="clear" w:color="auto" w:fill="FFFFFF"/>
        <w:tabs>
          <w:tab w:val="left" w:pos="302"/>
        </w:tabs>
        <w:spacing w:line="276" w:lineRule="auto"/>
        <w:jc w:val="both"/>
        <w:rPr>
          <w:rFonts w:ascii="Arial" w:hAnsi="Arial" w:cs="Arial"/>
          <w:color w:val="000000"/>
          <w:spacing w:val="1"/>
        </w:rPr>
      </w:pPr>
      <w:r w:rsidRPr="00883ED2">
        <w:rPr>
          <w:rFonts w:ascii="Arial" w:hAnsi="Arial" w:cs="Arial"/>
          <w:color w:val="000000"/>
          <w:spacing w:val="-1"/>
        </w:rPr>
        <w:t xml:space="preserve">- ad pkt. 3): </w:t>
      </w:r>
    </w:p>
    <w:p w14:paraId="77CD0772" w14:textId="77777777" w:rsidR="00E034C0" w:rsidRPr="00C632AA" w:rsidRDefault="00E034C0" w:rsidP="00C632AA">
      <w:pPr>
        <w:shd w:val="clear" w:color="auto" w:fill="FFFFFF"/>
        <w:spacing w:line="276" w:lineRule="auto"/>
        <w:ind w:left="211" w:firstLine="509"/>
        <w:jc w:val="both"/>
        <w:rPr>
          <w:rFonts w:ascii="Arial" w:hAnsi="Arial" w:cs="Arial"/>
          <w:color w:val="000000"/>
        </w:rPr>
      </w:pPr>
      <w:r w:rsidRPr="00C632AA">
        <w:rPr>
          <w:rFonts w:ascii="Arial" w:hAnsi="Arial" w:cs="Arial"/>
          <w:color w:val="000000"/>
        </w:rPr>
        <w:lastRenderedPageBreak/>
        <w:t xml:space="preserve">- lit. a) </w:t>
      </w:r>
      <w:r w:rsidR="001C000D" w:rsidRPr="001C000D">
        <w:rPr>
          <w:rFonts w:ascii="Arial" w:hAnsi="Arial" w:cs="Arial"/>
          <w:color w:val="000000"/>
        </w:rPr>
        <w:t>–</w:t>
      </w:r>
      <w:r w:rsidR="001C000D">
        <w:rPr>
          <w:rFonts w:ascii="Arial" w:hAnsi="Arial" w:cs="Arial"/>
          <w:color w:val="000000"/>
        </w:rPr>
        <w:t xml:space="preserve"> </w:t>
      </w:r>
      <w:r w:rsidRPr="00C632AA">
        <w:rPr>
          <w:rFonts w:ascii="Arial" w:hAnsi="Arial" w:cs="Arial"/>
          <w:color w:val="000000"/>
        </w:rPr>
        <w:t>w zakresie uzasadnionego interesu Zamawiającego,</w:t>
      </w:r>
    </w:p>
    <w:p w14:paraId="0FA3917C" w14:textId="77777777" w:rsidR="00E034C0" w:rsidRPr="00C632AA" w:rsidRDefault="00E034C0" w:rsidP="00C632AA">
      <w:pPr>
        <w:shd w:val="clear" w:color="auto" w:fill="FFFFFF"/>
        <w:spacing w:line="276" w:lineRule="auto"/>
        <w:ind w:left="709" w:firstLine="11"/>
        <w:jc w:val="both"/>
        <w:rPr>
          <w:rFonts w:ascii="Arial" w:hAnsi="Arial" w:cs="Arial"/>
          <w:color w:val="000000"/>
          <w:spacing w:val="-1"/>
        </w:rPr>
      </w:pPr>
      <w:r w:rsidRPr="00C632AA">
        <w:rPr>
          <w:rFonts w:ascii="Arial" w:hAnsi="Arial" w:cs="Arial"/>
          <w:color w:val="000000"/>
          <w:spacing w:val="-1"/>
        </w:rPr>
        <w:t xml:space="preserve">- lit. b) </w:t>
      </w:r>
      <w:r w:rsidR="001C000D" w:rsidRPr="001C000D">
        <w:rPr>
          <w:rFonts w:ascii="Arial" w:hAnsi="Arial" w:cs="Arial"/>
          <w:color w:val="000000"/>
          <w:spacing w:val="-1"/>
        </w:rPr>
        <w:t>–</w:t>
      </w:r>
      <w:r w:rsidR="001C000D">
        <w:rPr>
          <w:rFonts w:ascii="Arial" w:hAnsi="Arial" w:cs="Arial"/>
          <w:color w:val="000000"/>
          <w:spacing w:val="-1"/>
        </w:rPr>
        <w:t xml:space="preserve"> </w:t>
      </w:r>
      <w:r w:rsidRPr="00C632AA">
        <w:rPr>
          <w:rFonts w:ascii="Arial" w:hAnsi="Arial" w:cs="Arial"/>
          <w:color w:val="000000"/>
          <w:spacing w:val="-1"/>
        </w:rPr>
        <w:t>o czas działania siły wyższej oraz potrzebny do usunięcia skutków tego działania,</w:t>
      </w:r>
    </w:p>
    <w:p w14:paraId="1110F946" w14:textId="77777777" w:rsidR="00E034C0" w:rsidRPr="00C632AA" w:rsidRDefault="00E034C0" w:rsidP="00C632AA">
      <w:pPr>
        <w:shd w:val="clear" w:color="auto" w:fill="FFFFFF"/>
        <w:spacing w:line="276" w:lineRule="auto"/>
        <w:ind w:left="720"/>
        <w:jc w:val="both"/>
        <w:rPr>
          <w:rFonts w:ascii="Arial" w:hAnsi="Arial" w:cs="Arial"/>
          <w:color w:val="000000"/>
          <w:spacing w:val="-1"/>
        </w:rPr>
      </w:pPr>
      <w:r w:rsidRPr="00C632AA">
        <w:rPr>
          <w:rFonts w:ascii="Arial" w:hAnsi="Arial" w:cs="Arial"/>
          <w:color w:val="000000"/>
          <w:spacing w:val="-1"/>
        </w:rPr>
        <w:t xml:space="preserve">- lit. c) </w:t>
      </w:r>
      <w:r w:rsidR="001C000D" w:rsidRPr="001C000D">
        <w:rPr>
          <w:rFonts w:ascii="Arial" w:hAnsi="Arial" w:cs="Arial"/>
          <w:color w:val="000000"/>
          <w:spacing w:val="-1"/>
        </w:rPr>
        <w:t>–</w:t>
      </w:r>
      <w:r w:rsidRPr="00C632AA">
        <w:rPr>
          <w:rFonts w:ascii="Arial" w:hAnsi="Arial" w:cs="Arial"/>
          <w:color w:val="000000"/>
          <w:spacing w:val="-1"/>
        </w:rPr>
        <w:t xml:space="preserve"> o czas proporcjonalny do zmniejszonego zakresu,</w:t>
      </w:r>
    </w:p>
    <w:p w14:paraId="5337A0E2" w14:textId="77777777" w:rsidR="00E034C0" w:rsidRPr="00C632AA" w:rsidRDefault="00E034C0" w:rsidP="00C632AA">
      <w:pPr>
        <w:shd w:val="clear" w:color="auto" w:fill="FFFFFF"/>
        <w:spacing w:line="276" w:lineRule="auto"/>
        <w:ind w:left="720"/>
        <w:jc w:val="both"/>
        <w:rPr>
          <w:rFonts w:ascii="Arial" w:hAnsi="Arial" w:cs="Arial"/>
          <w:color w:val="000000"/>
          <w:spacing w:val="-1"/>
        </w:rPr>
      </w:pPr>
      <w:r w:rsidRPr="00C632AA">
        <w:rPr>
          <w:rFonts w:ascii="Arial" w:hAnsi="Arial" w:cs="Arial"/>
          <w:color w:val="000000"/>
        </w:rPr>
        <w:t xml:space="preserve">- lit. d) – o czas niezbędny do wprowadzenia zmian opisanych przy lit. d), </w:t>
      </w:r>
    </w:p>
    <w:p w14:paraId="1823EF9F" w14:textId="77777777" w:rsidR="00E034C0" w:rsidRPr="00C632AA" w:rsidRDefault="00E034C0" w:rsidP="00C632AA">
      <w:pPr>
        <w:shd w:val="clear" w:color="auto" w:fill="FFFFFF"/>
        <w:spacing w:line="276" w:lineRule="auto"/>
        <w:ind w:left="211" w:right="5" w:firstLine="509"/>
        <w:jc w:val="both"/>
        <w:rPr>
          <w:rFonts w:ascii="Arial" w:hAnsi="Arial" w:cs="Arial"/>
          <w:color w:val="000000"/>
          <w:spacing w:val="-1"/>
        </w:rPr>
      </w:pPr>
      <w:r w:rsidRPr="00C632AA">
        <w:rPr>
          <w:rFonts w:ascii="Arial" w:hAnsi="Arial" w:cs="Arial"/>
          <w:color w:val="000000"/>
        </w:rPr>
        <w:t xml:space="preserve">- lit. e) – o czas </w:t>
      </w:r>
      <w:r w:rsidRPr="00C632AA">
        <w:rPr>
          <w:rFonts w:ascii="Arial" w:hAnsi="Arial" w:cs="Arial"/>
          <w:color w:val="000000"/>
          <w:spacing w:val="-1"/>
        </w:rPr>
        <w:t>opóźnienia, utrudnienia lub przeszkody opisanych przy lit.</w:t>
      </w:r>
      <w:r w:rsidR="000A3A2B" w:rsidRPr="00C632AA">
        <w:rPr>
          <w:rFonts w:ascii="Arial" w:hAnsi="Arial" w:cs="Arial"/>
          <w:color w:val="000000"/>
          <w:spacing w:val="-1"/>
        </w:rPr>
        <w:t xml:space="preserve"> </w:t>
      </w:r>
      <w:r w:rsidRPr="00C632AA">
        <w:rPr>
          <w:rFonts w:ascii="Arial" w:hAnsi="Arial" w:cs="Arial"/>
          <w:color w:val="000000"/>
          <w:spacing w:val="-1"/>
        </w:rPr>
        <w:t>e).</w:t>
      </w:r>
    </w:p>
    <w:p w14:paraId="35AC615B" w14:textId="77777777" w:rsidR="00C632AA" w:rsidRPr="00E30AC1" w:rsidRDefault="00C632AA">
      <w:pPr>
        <w:widowControl w:val="0"/>
        <w:numPr>
          <w:ilvl w:val="0"/>
          <w:numId w:val="17"/>
        </w:numPr>
        <w:tabs>
          <w:tab w:val="left" w:pos="426"/>
        </w:tabs>
        <w:autoSpaceDE w:val="0"/>
        <w:spacing w:line="276" w:lineRule="auto"/>
        <w:jc w:val="both"/>
        <w:rPr>
          <w:rFonts w:ascii="Arial" w:hAnsi="Arial" w:cs="Arial"/>
        </w:rPr>
      </w:pPr>
      <w:r w:rsidRPr="00E30AC1">
        <w:rPr>
          <w:rFonts w:ascii="Arial" w:hAnsi="Arial" w:cs="Arial"/>
        </w:rPr>
        <w:t>Oprócz określonych powyżej, wynagrodzenie Wykonawcy, może ulec zmianie, tj. obniżeniu lub podwyższeniu w przypadku zmiany:</w:t>
      </w:r>
    </w:p>
    <w:p w14:paraId="311FBB8C" w14:textId="77777777" w:rsidR="00C632AA" w:rsidRDefault="00C632AA">
      <w:pPr>
        <w:widowControl w:val="0"/>
        <w:numPr>
          <w:ilvl w:val="0"/>
          <w:numId w:val="29"/>
        </w:numPr>
        <w:tabs>
          <w:tab w:val="left" w:pos="426"/>
        </w:tabs>
        <w:autoSpaceDE w:val="0"/>
        <w:spacing w:line="276" w:lineRule="auto"/>
        <w:jc w:val="both"/>
        <w:rPr>
          <w:rFonts w:ascii="Arial" w:hAnsi="Arial" w:cs="Arial"/>
        </w:rPr>
      </w:pPr>
      <w:r w:rsidRPr="00E30AC1">
        <w:rPr>
          <w:rFonts w:ascii="Arial" w:hAnsi="Arial" w:cs="Arial"/>
        </w:rPr>
        <w:t xml:space="preserve">zmiany stawki podatku od towarów i usług, wynagrodzenie brutto ulegnie zmianie, adekwatnie do zmiany wysokości stawki podatku od towarów i usług, jeżeli zmiana ta będzie miała wpływ na koszty wykonania zamówienia przez Wykonawcę; w tej sytuacji Wykonawca jest uprawniony złożyć Zamawiającemu pisemny wniosek o zmianę Umowy </w:t>
      </w:r>
      <w:r w:rsidR="00D01E53">
        <w:rPr>
          <w:rFonts w:ascii="Arial" w:hAnsi="Arial" w:cs="Arial"/>
        </w:rPr>
        <w:br/>
      </w:r>
      <w:r w:rsidRPr="00E30AC1">
        <w:rPr>
          <w:rFonts w:ascii="Arial" w:hAnsi="Arial" w:cs="Arial"/>
        </w:rPr>
        <w:t>w zakresie płatności wynikających z faktur wystawionych po wejściu w życie przepisów zmieniających stawkę podatku od towarów i usług; wniosek powinien zawierać wyczerpujące uzasadnienie faktyczne i wskazanie podstaw prawnych zmiany stawki podatku od towarów i usług oraz dokładne wyliczenie kwoty wynagrodzenia należnego Wykonawcy po zmianie Umowy,</w:t>
      </w:r>
    </w:p>
    <w:p w14:paraId="296ABB62" w14:textId="77777777" w:rsidR="00C632AA" w:rsidRDefault="00C632AA">
      <w:pPr>
        <w:widowControl w:val="0"/>
        <w:numPr>
          <w:ilvl w:val="0"/>
          <w:numId w:val="29"/>
        </w:numPr>
        <w:tabs>
          <w:tab w:val="left" w:pos="426"/>
        </w:tabs>
        <w:autoSpaceDE w:val="0"/>
        <w:spacing w:line="276" w:lineRule="auto"/>
        <w:jc w:val="both"/>
        <w:rPr>
          <w:rFonts w:ascii="Arial" w:hAnsi="Arial" w:cs="Arial"/>
        </w:rPr>
      </w:pPr>
      <w:r w:rsidRPr="00883ED2">
        <w:rPr>
          <w:rFonts w:ascii="Arial" w:hAnsi="Arial" w:cs="Arial"/>
        </w:rPr>
        <w:t xml:space="preserve">wysokości minimalnego wynagrodzenia za pracę albo wysokości minimalnej stawki godzinowej, ustalonych na podstawie przepisów ustawy z dnia 10 października 2002 r. </w:t>
      </w:r>
      <w:r w:rsidR="00D01E53" w:rsidRPr="00883ED2">
        <w:rPr>
          <w:rFonts w:ascii="Arial" w:hAnsi="Arial" w:cs="Arial"/>
        </w:rPr>
        <w:br/>
      </w:r>
      <w:r w:rsidRPr="00883ED2">
        <w:rPr>
          <w:rFonts w:ascii="Arial" w:hAnsi="Arial" w:cs="Arial"/>
        </w:rPr>
        <w:t xml:space="preserve">o minimalnym wynagrodzeniu za pracę; w tej sytuacji Wykonawca jest uprawniony złożyć Zamawiającemu pisemny wniosek o zmianę umowy w zakresie płatności wynikających </w:t>
      </w:r>
      <w:r w:rsidR="00D01E53" w:rsidRPr="00883ED2">
        <w:rPr>
          <w:rFonts w:ascii="Arial" w:hAnsi="Arial" w:cs="Arial"/>
        </w:rPr>
        <w:br/>
      </w:r>
      <w:r w:rsidRPr="00883ED2">
        <w:rPr>
          <w:rFonts w:ascii="Arial" w:hAnsi="Arial" w:cs="Arial"/>
        </w:rPr>
        <w:t>z faktur wystawionych po wejściu w życie przepisów zmieniających wysokość minimalnego wynagrodzenia za pracę albo wysokości minimalnej stawki godzinowej; wniosek powinien zawierać wyczerpujące uzasadnienie faktyczne i wskazanie podstaw prawnych oraz dokładne wyliczenie kwoty wynagrodzenia należnego Wykonawcy po zmianie</w:t>
      </w:r>
      <w:r w:rsidR="00883ED2">
        <w:rPr>
          <w:rFonts w:ascii="Arial" w:hAnsi="Arial" w:cs="Arial"/>
        </w:rPr>
        <w:t> </w:t>
      </w:r>
      <w:r w:rsidRPr="00883ED2">
        <w:rPr>
          <w:rFonts w:ascii="Arial" w:hAnsi="Arial" w:cs="Arial"/>
        </w:rPr>
        <w:t>Umowy, w szczególności Wykonawca zobowiązuje się wykazać związek pomiędzy wnioskowaną kwotą podwyższenia wynagrodzenia, a wpływem zmiany minimalnego wynagrodzenia za pracę albo wysokości minimalnej stawki godzinowej na kalkulację wynagrodzenia; wniosek powinien obejmować jedynie dodatkowe koszty realizacji Umowy, które Wykonawca obowiązkowo ponosi w związku z podwyższeniem wysokości płacy minimalnej albo wysokości minimalnej stawki godzinowej; Zamawiający oświadcza, iż nie będzie akceptował, kosztów wynikających z podwyższenia wynagrodzeń pracownikom Wykonawcy, które nie są konieczne w celu ich dostosowania do wysokości minimalnego wynagrodzenia za pracę albo wysokości minimalnej stawki godzinowej, w szczególności koszty podwyższenia wynagrodzenia w kwocie przewyższającej wysokość płacy minimalnej albo wysokości minimalnej stawki godzinowej,</w:t>
      </w:r>
    </w:p>
    <w:p w14:paraId="7EA36A0D" w14:textId="77777777" w:rsidR="00C632AA" w:rsidRDefault="00C632AA">
      <w:pPr>
        <w:widowControl w:val="0"/>
        <w:numPr>
          <w:ilvl w:val="0"/>
          <w:numId w:val="29"/>
        </w:numPr>
        <w:tabs>
          <w:tab w:val="left" w:pos="426"/>
        </w:tabs>
        <w:autoSpaceDE w:val="0"/>
        <w:spacing w:line="276" w:lineRule="auto"/>
        <w:jc w:val="both"/>
        <w:rPr>
          <w:rFonts w:ascii="Arial" w:hAnsi="Arial" w:cs="Arial"/>
        </w:rPr>
      </w:pPr>
      <w:r w:rsidRPr="00883ED2">
        <w:rPr>
          <w:rFonts w:ascii="Arial" w:hAnsi="Arial" w:cs="Arial"/>
        </w:rPr>
        <w:t xml:space="preserve">zmian zasad podlegania ubezpieczeniom społecznym lub ubezpieczeniu zdrowotnemu lub zmiany wysokości stawki składki na ubezpieczenia społeczne lub zdrowotne; Wykonawca jest uprawniony złożyć Zamawiającemu pisemny wniosek o zmianę Umowy </w:t>
      </w:r>
      <w:r w:rsidR="00D01E53" w:rsidRPr="00883ED2">
        <w:rPr>
          <w:rFonts w:ascii="Arial" w:hAnsi="Arial" w:cs="Arial"/>
        </w:rPr>
        <w:br/>
      </w:r>
      <w:r w:rsidRPr="00883ED2">
        <w:rPr>
          <w:rFonts w:ascii="Arial" w:hAnsi="Arial" w:cs="Arial"/>
        </w:rPr>
        <w:t xml:space="preserve">w zakresie płatności wynikających z faktur wystawionych po zmianie zasad podlegania ubezpieczeniom społecznym lub ubezpieczeniu zdrowotnemu lub wysokości składki na ubezpieczenia społeczne lub zdrowotne; wniosek powinien zawierać wyczerpujące uzasadnienie faktyczne i wskazanie podstaw prawnych oraz dokładne wyliczenie kwoty wynagrodzenia Wykonawcy po zmianie umowy, w szczególności Wykonawca zobowiązuje się wykazać związek pomiędzy wnioskowaną kwotą podwyższenia </w:t>
      </w:r>
      <w:r w:rsidRPr="00883ED2">
        <w:rPr>
          <w:rFonts w:ascii="Arial" w:hAnsi="Arial" w:cs="Arial"/>
        </w:rPr>
        <w:lastRenderedPageBreak/>
        <w:t>wynagrodzenia a wpływem zmiany zasad, o których mowa powyżej, na kalkulację wynagrodzenia; wniosek może obejmować jedynie dodatkowe koszty realizacji Umowy, które Wykonawca obowiązkowo ponosi w związku ze zmianą zasad, o których mowa powyżej,</w:t>
      </w:r>
    </w:p>
    <w:p w14:paraId="5E28718D" w14:textId="77777777" w:rsidR="00C632AA" w:rsidRDefault="00C632AA">
      <w:pPr>
        <w:widowControl w:val="0"/>
        <w:numPr>
          <w:ilvl w:val="0"/>
          <w:numId w:val="29"/>
        </w:numPr>
        <w:tabs>
          <w:tab w:val="left" w:pos="426"/>
        </w:tabs>
        <w:autoSpaceDE w:val="0"/>
        <w:spacing w:line="276" w:lineRule="auto"/>
        <w:jc w:val="both"/>
        <w:rPr>
          <w:rFonts w:ascii="Arial" w:hAnsi="Arial" w:cs="Arial"/>
        </w:rPr>
      </w:pPr>
      <w:r w:rsidRPr="00883ED2">
        <w:rPr>
          <w:rFonts w:ascii="Arial" w:hAnsi="Arial" w:cs="Arial"/>
        </w:rPr>
        <w:t xml:space="preserve">zmiany zasad gromadzenia i wysokości wpłat do pracowniczych planów kapitałowych, </w:t>
      </w:r>
      <w:r w:rsidR="00D01E53" w:rsidRPr="00883ED2">
        <w:rPr>
          <w:rFonts w:ascii="Arial" w:hAnsi="Arial" w:cs="Arial"/>
        </w:rPr>
        <w:br/>
      </w:r>
      <w:r w:rsidRPr="00883ED2">
        <w:rPr>
          <w:rFonts w:ascii="Arial" w:hAnsi="Arial" w:cs="Arial"/>
        </w:rPr>
        <w:t xml:space="preserve">o których mowa w ustawie z dnia 4 października 2018 r. o pracowniczych planach kapitałowych; Wykonawca jest uprawniony złożyć Zamawiającemu pisemny wniosek </w:t>
      </w:r>
      <w:r w:rsidR="00D01E53" w:rsidRPr="00883ED2">
        <w:rPr>
          <w:rFonts w:ascii="Arial" w:hAnsi="Arial" w:cs="Arial"/>
        </w:rPr>
        <w:br/>
      </w:r>
      <w:r w:rsidRPr="00883ED2">
        <w:rPr>
          <w:rFonts w:ascii="Arial" w:hAnsi="Arial" w:cs="Arial"/>
        </w:rPr>
        <w:t>o zmianę Umowy w zakresie płatności wynikających z faktur wystawionych po zmianie zasad gromadzenia i wysokości wpłat do pracowniczych planów kapitałowych, o których mowa w ustawie z dnia 4 października 2018 r. o pracowniczych planach kapitałowych;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o których mowa powyżej na kalkulację wynagrodzenia; wniosek może obejmować jedynie dodatkowe koszty realizacji umowy, które Wykonawca obowiązkowo ponosi w związku ze zmianą zasad, o których mowa powyżej</w:t>
      </w:r>
      <w:r w:rsidR="0029298B">
        <w:rPr>
          <w:rFonts w:ascii="Arial" w:hAnsi="Arial" w:cs="Arial"/>
        </w:rPr>
        <w:t>,</w:t>
      </w:r>
    </w:p>
    <w:p w14:paraId="50991FBD" w14:textId="77777777" w:rsidR="00C632AA" w:rsidRPr="0029298B" w:rsidRDefault="00C632AA">
      <w:pPr>
        <w:widowControl w:val="0"/>
        <w:numPr>
          <w:ilvl w:val="0"/>
          <w:numId w:val="29"/>
        </w:numPr>
        <w:tabs>
          <w:tab w:val="left" w:pos="426"/>
        </w:tabs>
        <w:autoSpaceDE w:val="0"/>
        <w:spacing w:line="276" w:lineRule="auto"/>
        <w:jc w:val="both"/>
        <w:rPr>
          <w:rFonts w:ascii="Arial" w:hAnsi="Arial" w:cs="Arial"/>
        </w:rPr>
      </w:pPr>
      <w:r w:rsidRPr="0029298B">
        <w:rPr>
          <w:rFonts w:ascii="Arial" w:hAnsi="Arial" w:cs="Arial"/>
        </w:rPr>
        <w:t>jeżeli zmiany określone w pkt 1,</w:t>
      </w:r>
      <w:r w:rsidR="00762355" w:rsidRPr="0029298B">
        <w:rPr>
          <w:rFonts w:ascii="Arial" w:hAnsi="Arial" w:cs="Arial"/>
        </w:rPr>
        <w:t xml:space="preserve"> </w:t>
      </w:r>
      <w:r w:rsidRPr="0029298B">
        <w:rPr>
          <w:rFonts w:ascii="Arial" w:hAnsi="Arial" w:cs="Arial"/>
        </w:rPr>
        <w:t>2</w:t>
      </w:r>
      <w:r w:rsidR="00ED2241" w:rsidRPr="0029298B">
        <w:rPr>
          <w:rFonts w:ascii="Arial" w:hAnsi="Arial" w:cs="Arial"/>
        </w:rPr>
        <w:t xml:space="preserve"> i 3</w:t>
      </w:r>
      <w:r w:rsidR="00762355" w:rsidRPr="0029298B">
        <w:rPr>
          <w:rFonts w:ascii="Arial" w:hAnsi="Arial" w:cs="Arial"/>
        </w:rPr>
        <w:t xml:space="preserve"> </w:t>
      </w:r>
      <w:r w:rsidRPr="0029298B">
        <w:rPr>
          <w:rFonts w:ascii="Arial" w:hAnsi="Arial" w:cs="Arial"/>
        </w:rPr>
        <w:t>będą miały wpływ na koszty wykonania umowy przez Wykonawcę, to zmiana Umowy w zakresie zmiany wynagrodzenia obejmować będzie wyłącznie płatności za dostawy lub roboty, których w dniu zmiany odpowiednio stawki podatku VAT, wysokości minimalnego wynagrodzenia za pracę albo wysokości minimalnej stawki godzinowej, składki na ubezpieczenia społeczne lub zdrowotne, zasad gromadzenia i wysokości wpłat do pracowniczych planów kapitałowych, jeszcze nie wykonano lub nie dostarczono.</w:t>
      </w:r>
    </w:p>
    <w:p w14:paraId="1D63769F" w14:textId="77777777" w:rsidR="00A2600D" w:rsidRDefault="00ED2241">
      <w:pPr>
        <w:numPr>
          <w:ilvl w:val="0"/>
          <w:numId w:val="18"/>
        </w:numPr>
        <w:spacing w:line="276" w:lineRule="auto"/>
        <w:jc w:val="both"/>
        <w:rPr>
          <w:rFonts w:ascii="Arial" w:hAnsi="Arial" w:cs="Arial"/>
          <w:lang w:eastAsia="ar-SA"/>
        </w:rPr>
      </w:pPr>
      <w:r w:rsidRPr="00ED2241">
        <w:rPr>
          <w:rFonts w:ascii="Arial" w:hAnsi="Arial" w:cs="Arial"/>
          <w:lang w:eastAsia="ar-SA"/>
        </w:rPr>
        <w:t xml:space="preserve">Wszystkie powyższe postanowienia w ust. 1 – 4  stanowią katalog zmian, na które </w:t>
      </w:r>
      <w:r w:rsidR="00B05BF6">
        <w:rPr>
          <w:rFonts w:ascii="Arial" w:hAnsi="Arial" w:cs="Arial"/>
          <w:lang w:eastAsia="ar-SA"/>
        </w:rPr>
        <w:t xml:space="preserve"> </w:t>
      </w:r>
      <w:r w:rsidRPr="00ED2241">
        <w:rPr>
          <w:rFonts w:ascii="Arial" w:hAnsi="Arial" w:cs="Arial"/>
          <w:lang w:eastAsia="ar-SA"/>
        </w:rPr>
        <w:t>Zamawiający może wyrazić zgodę. Nie stanowią jednocześnie zobowiązania do wyrażenia takiej zgody.</w:t>
      </w:r>
    </w:p>
    <w:p w14:paraId="0BCA66E4" w14:textId="77777777" w:rsidR="00A2600D" w:rsidRDefault="004348AD">
      <w:pPr>
        <w:numPr>
          <w:ilvl w:val="0"/>
          <w:numId w:val="18"/>
        </w:numPr>
        <w:spacing w:line="276" w:lineRule="auto"/>
        <w:jc w:val="both"/>
        <w:rPr>
          <w:rFonts w:ascii="Arial" w:hAnsi="Arial" w:cs="Arial"/>
          <w:lang w:eastAsia="ar-SA"/>
        </w:rPr>
      </w:pPr>
      <w:r w:rsidRPr="00B459EB">
        <w:rPr>
          <w:rFonts w:ascii="Arial" w:hAnsi="Arial" w:cs="Arial"/>
          <w:lang w:eastAsia="ar-SA"/>
        </w:rPr>
        <w:t>Powierzenie Podwykonawcy określonego zakresu robót w trakcie realizacji umowy pod warunkiem, że Zamawiający nie zastrzegł, iż dana część zamówienia nie może być powierzona Podwykonawcom</w:t>
      </w:r>
      <w:r w:rsidR="00ED2241" w:rsidRPr="00B459EB">
        <w:rPr>
          <w:rFonts w:ascii="Arial" w:hAnsi="Arial" w:cs="Arial"/>
          <w:lang w:eastAsia="ar-SA"/>
        </w:rPr>
        <w:t>.</w:t>
      </w:r>
      <w:r w:rsidRPr="00B459EB">
        <w:rPr>
          <w:rFonts w:ascii="Arial" w:hAnsi="Arial" w:cs="Arial"/>
          <w:lang w:eastAsia="ar-SA"/>
        </w:rPr>
        <w:t xml:space="preserve"> </w:t>
      </w:r>
      <w:r w:rsidR="00ED2241" w:rsidRPr="00B459EB">
        <w:rPr>
          <w:rFonts w:ascii="Arial" w:hAnsi="Arial" w:cs="Arial"/>
          <w:lang w:eastAsia="ar-SA"/>
        </w:rPr>
        <w:t>Wykonawca na żądanie Zamawiającego przedstawia oświadczenie, potwierdzające brak podstaw wykluczenia wobec tego podwykonawcy.</w:t>
      </w:r>
    </w:p>
    <w:p w14:paraId="6ED9E3FC" w14:textId="77777777" w:rsidR="00E034C0" w:rsidRDefault="00E034C0">
      <w:pPr>
        <w:numPr>
          <w:ilvl w:val="0"/>
          <w:numId w:val="18"/>
        </w:numPr>
        <w:spacing w:line="276" w:lineRule="auto"/>
        <w:jc w:val="both"/>
        <w:rPr>
          <w:rFonts w:ascii="Arial" w:hAnsi="Arial" w:cs="Arial"/>
          <w:lang w:eastAsia="ar-SA"/>
        </w:rPr>
      </w:pPr>
      <w:r w:rsidRPr="00B459EB">
        <w:rPr>
          <w:rFonts w:ascii="Arial" w:hAnsi="Arial" w:cs="Arial"/>
        </w:rPr>
        <w:t>Wszelkie zmiany niniejszej umowy wymagają zgody obu stron wyrażonej w formie pisemnego aneksu do umowy pod rygorem nieważności.</w:t>
      </w:r>
    </w:p>
    <w:p w14:paraId="5D9AA44F" w14:textId="77777777" w:rsidR="00B459EB" w:rsidRPr="00B459EB" w:rsidRDefault="00B459EB">
      <w:pPr>
        <w:numPr>
          <w:ilvl w:val="0"/>
          <w:numId w:val="18"/>
        </w:numPr>
        <w:spacing w:line="276" w:lineRule="auto"/>
        <w:jc w:val="both"/>
        <w:rPr>
          <w:rFonts w:ascii="Arial" w:hAnsi="Arial" w:cs="Arial"/>
          <w:lang w:eastAsia="ar-SA"/>
        </w:rPr>
      </w:pPr>
      <w:r w:rsidRPr="00B459EB">
        <w:rPr>
          <w:rFonts w:ascii="Arial" w:hAnsi="Arial" w:cs="Arial"/>
          <w:bCs/>
        </w:rPr>
        <w:t>Złożony wniosek o zmianę musi zawierać:</w:t>
      </w:r>
    </w:p>
    <w:p w14:paraId="109E4ECE" w14:textId="77777777" w:rsidR="00B459EB" w:rsidRDefault="00B459EB">
      <w:pPr>
        <w:numPr>
          <w:ilvl w:val="0"/>
          <w:numId w:val="19"/>
        </w:numPr>
        <w:tabs>
          <w:tab w:val="left" w:pos="426"/>
        </w:tabs>
        <w:autoSpaceDE w:val="0"/>
        <w:spacing w:line="276" w:lineRule="auto"/>
        <w:jc w:val="both"/>
        <w:rPr>
          <w:rFonts w:ascii="Arial" w:hAnsi="Arial" w:cs="Arial"/>
          <w:bCs/>
        </w:rPr>
      </w:pPr>
      <w:r w:rsidRPr="00B459EB">
        <w:rPr>
          <w:rFonts w:ascii="Arial" w:hAnsi="Arial" w:cs="Arial"/>
          <w:bCs/>
        </w:rPr>
        <w:t>opis propozycji zmiany,</w:t>
      </w:r>
    </w:p>
    <w:p w14:paraId="24420217" w14:textId="77777777" w:rsidR="00B459EB" w:rsidRDefault="00B459EB">
      <w:pPr>
        <w:numPr>
          <w:ilvl w:val="0"/>
          <w:numId w:val="19"/>
        </w:numPr>
        <w:tabs>
          <w:tab w:val="left" w:pos="426"/>
        </w:tabs>
        <w:autoSpaceDE w:val="0"/>
        <w:spacing w:line="276" w:lineRule="auto"/>
        <w:jc w:val="both"/>
        <w:rPr>
          <w:rFonts w:ascii="Arial" w:hAnsi="Arial" w:cs="Arial"/>
          <w:bCs/>
        </w:rPr>
      </w:pPr>
      <w:r w:rsidRPr="00934199">
        <w:rPr>
          <w:rFonts w:ascii="Arial" w:hAnsi="Arial" w:cs="Arial"/>
          <w:bCs/>
        </w:rPr>
        <w:t>uzasadnienie zmiany,</w:t>
      </w:r>
    </w:p>
    <w:p w14:paraId="1356EA40" w14:textId="77777777" w:rsidR="00B459EB" w:rsidRPr="00934199" w:rsidRDefault="00B459EB">
      <w:pPr>
        <w:numPr>
          <w:ilvl w:val="0"/>
          <w:numId w:val="19"/>
        </w:numPr>
        <w:tabs>
          <w:tab w:val="left" w:pos="426"/>
        </w:tabs>
        <w:autoSpaceDE w:val="0"/>
        <w:spacing w:line="276" w:lineRule="auto"/>
        <w:jc w:val="both"/>
        <w:rPr>
          <w:rFonts w:ascii="Arial" w:hAnsi="Arial" w:cs="Arial"/>
          <w:bCs/>
        </w:rPr>
      </w:pPr>
      <w:r w:rsidRPr="00934199">
        <w:rPr>
          <w:rFonts w:ascii="Arial" w:hAnsi="Arial" w:cs="Arial"/>
          <w:bCs/>
        </w:rPr>
        <w:t xml:space="preserve">opis wpływu zmiany cen materiałów lub kosztów na końcową cenę asortymentu </w:t>
      </w:r>
    </w:p>
    <w:p w14:paraId="08654E14" w14:textId="77777777" w:rsidR="00B459EB" w:rsidRDefault="00934199" w:rsidP="00B459EB">
      <w:pPr>
        <w:tabs>
          <w:tab w:val="left" w:pos="426"/>
        </w:tabs>
        <w:autoSpaceDE w:val="0"/>
        <w:spacing w:line="276" w:lineRule="auto"/>
        <w:ind w:left="426" w:hanging="426"/>
        <w:jc w:val="both"/>
        <w:rPr>
          <w:rFonts w:ascii="Arial" w:hAnsi="Arial" w:cs="Arial"/>
          <w:bCs/>
        </w:rPr>
      </w:pPr>
      <w:r>
        <w:rPr>
          <w:rFonts w:ascii="Arial" w:hAnsi="Arial" w:cs="Arial"/>
          <w:bCs/>
        </w:rPr>
        <w:tab/>
      </w:r>
      <w:r>
        <w:rPr>
          <w:rFonts w:ascii="Arial" w:hAnsi="Arial" w:cs="Arial"/>
          <w:bCs/>
        </w:rPr>
        <w:tab/>
      </w:r>
      <w:r w:rsidR="00B459EB" w:rsidRPr="00B459EB">
        <w:rPr>
          <w:rFonts w:ascii="Arial" w:hAnsi="Arial" w:cs="Arial"/>
          <w:bCs/>
        </w:rPr>
        <w:t>i warunki realizacji umowy,</w:t>
      </w:r>
    </w:p>
    <w:p w14:paraId="31710AEA" w14:textId="77777777" w:rsidR="00B459EB" w:rsidRPr="00934199" w:rsidRDefault="00B459EB">
      <w:pPr>
        <w:numPr>
          <w:ilvl w:val="0"/>
          <w:numId w:val="20"/>
        </w:numPr>
        <w:tabs>
          <w:tab w:val="left" w:pos="426"/>
        </w:tabs>
        <w:autoSpaceDE w:val="0"/>
        <w:spacing w:line="276" w:lineRule="auto"/>
        <w:jc w:val="both"/>
        <w:rPr>
          <w:rFonts w:ascii="Arial" w:hAnsi="Arial" w:cs="Arial"/>
          <w:bCs/>
        </w:rPr>
      </w:pPr>
      <w:r w:rsidRPr="00934199">
        <w:rPr>
          <w:rFonts w:ascii="Arial" w:hAnsi="Arial" w:cs="Arial"/>
          <w:bCs/>
        </w:rPr>
        <w:t>dowody na to, że wzrost cen i kosztów miał wpływ na koszt realizacji zamówienia.</w:t>
      </w:r>
    </w:p>
    <w:p w14:paraId="58BC8EF2" w14:textId="785CEE8C" w:rsidR="00B459EB" w:rsidRPr="00B459EB" w:rsidRDefault="00B459EB">
      <w:pPr>
        <w:numPr>
          <w:ilvl w:val="0"/>
          <w:numId w:val="18"/>
        </w:numPr>
        <w:tabs>
          <w:tab w:val="left" w:pos="426"/>
        </w:tabs>
        <w:autoSpaceDE w:val="0"/>
        <w:spacing w:line="276" w:lineRule="auto"/>
        <w:jc w:val="both"/>
        <w:rPr>
          <w:rFonts w:ascii="Arial" w:hAnsi="Arial" w:cs="Arial"/>
          <w:bCs/>
        </w:rPr>
      </w:pPr>
      <w:r w:rsidRPr="00B459EB">
        <w:rPr>
          <w:rFonts w:ascii="Arial" w:hAnsi="Arial" w:cs="Arial"/>
          <w:bCs/>
        </w:rPr>
        <w:t xml:space="preserve">Dodatkowo do wniosku, o którym mowa w ust. </w:t>
      </w:r>
      <w:r w:rsidR="00F17CFD">
        <w:rPr>
          <w:rFonts w:ascii="Arial" w:hAnsi="Arial" w:cs="Arial"/>
          <w:bCs/>
        </w:rPr>
        <w:t>8</w:t>
      </w:r>
      <w:r w:rsidRPr="00B459EB">
        <w:rPr>
          <w:rFonts w:ascii="Arial" w:hAnsi="Arial" w:cs="Arial"/>
          <w:bCs/>
        </w:rPr>
        <w:t xml:space="preserve">, Wykonawca lub Zamawiający (strona wnioskująca) sporządzi projekt aneksu do Umowy uwzględniający waloryzację cen </w:t>
      </w:r>
    </w:p>
    <w:p w14:paraId="54C4AEE2" w14:textId="77777777" w:rsidR="00B459EB" w:rsidRDefault="00B459EB" w:rsidP="00B459EB">
      <w:pPr>
        <w:tabs>
          <w:tab w:val="left" w:pos="426"/>
        </w:tabs>
        <w:autoSpaceDE w:val="0"/>
        <w:spacing w:line="276" w:lineRule="auto"/>
        <w:ind w:left="426" w:hanging="426"/>
        <w:jc w:val="both"/>
        <w:rPr>
          <w:rFonts w:ascii="Arial" w:hAnsi="Arial" w:cs="Arial"/>
          <w:bCs/>
        </w:rPr>
      </w:pPr>
      <w:r>
        <w:rPr>
          <w:rFonts w:ascii="Arial" w:hAnsi="Arial" w:cs="Arial"/>
          <w:bCs/>
        </w:rPr>
        <w:tab/>
      </w:r>
      <w:r w:rsidRPr="00B459EB">
        <w:rPr>
          <w:rFonts w:ascii="Arial" w:hAnsi="Arial" w:cs="Arial"/>
          <w:bCs/>
        </w:rPr>
        <w:t>i przedłoży ten projekt aneksu drugiej Stronie wraz z dokumentami potwierdzającymi potrzebę jego zawarcia.</w:t>
      </w:r>
    </w:p>
    <w:p w14:paraId="1875ED32" w14:textId="77777777" w:rsidR="00B459EB" w:rsidRDefault="00CF58A5">
      <w:pPr>
        <w:numPr>
          <w:ilvl w:val="0"/>
          <w:numId w:val="18"/>
        </w:numPr>
        <w:tabs>
          <w:tab w:val="left" w:pos="426"/>
        </w:tabs>
        <w:autoSpaceDE w:val="0"/>
        <w:spacing w:line="276" w:lineRule="auto"/>
        <w:jc w:val="both"/>
        <w:rPr>
          <w:rFonts w:ascii="Arial" w:hAnsi="Arial" w:cs="Arial"/>
          <w:bCs/>
        </w:rPr>
      </w:pPr>
      <w:r w:rsidRPr="00B459EB">
        <w:rPr>
          <w:rFonts w:ascii="Arial" w:hAnsi="Arial" w:cs="Arial"/>
          <w:bCs/>
        </w:rPr>
        <w:lastRenderedPageBreak/>
        <w:t xml:space="preserve">Występując o wynagrodzenie, </w:t>
      </w:r>
      <w:r w:rsidR="00934199">
        <w:rPr>
          <w:rFonts w:ascii="Arial" w:hAnsi="Arial" w:cs="Arial"/>
          <w:bCs/>
        </w:rPr>
        <w:t>W</w:t>
      </w:r>
      <w:r w:rsidRPr="00B459EB">
        <w:rPr>
          <w:rFonts w:ascii="Arial" w:hAnsi="Arial" w:cs="Arial"/>
          <w:bCs/>
        </w:rPr>
        <w:t>ykonawca jest zobowiązany do uwzględnienia waloryzacji              w oparciu o wartości wynikające z ostatnich dostępnych danych kwartalnych opublikowanych przez Prezesa Głównego Urzędu Statystycznego.</w:t>
      </w:r>
    </w:p>
    <w:p w14:paraId="7F194983" w14:textId="77777777" w:rsidR="00B459EB" w:rsidRDefault="00CF58A5">
      <w:pPr>
        <w:numPr>
          <w:ilvl w:val="0"/>
          <w:numId w:val="18"/>
        </w:numPr>
        <w:tabs>
          <w:tab w:val="left" w:pos="426"/>
        </w:tabs>
        <w:autoSpaceDE w:val="0"/>
        <w:spacing w:line="276" w:lineRule="auto"/>
        <w:jc w:val="both"/>
        <w:rPr>
          <w:rFonts w:ascii="Arial" w:hAnsi="Arial" w:cs="Arial"/>
          <w:bCs/>
        </w:rPr>
      </w:pPr>
      <w:r w:rsidRPr="00B459EB">
        <w:rPr>
          <w:rFonts w:ascii="Arial" w:hAnsi="Arial" w:cs="Arial"/>
          <w:bCs/>
        </w:rPr>
        <w:t xml:space="preserve"> W przypadku gdyby wskaźnik, o którym mowa w ust. </w:t>
      </w:r>
      <w:r w:rsidR="00934199">
        <w:rPr>
          <w:rFonts w:ascii="Arial" w:hAnsi="Arial" w:cs="Arial"/>
          <w:bCs/>
        </w:rPr>
        <w:t>8</w:t>
      </w:r>
      <w:r w:rsidRPr="00B459EB">
        <w:rPr>
          <w:rFonts w:ascii="Arial" w:hAnsi="Arial" w:cs="Arial"/>
          <w:bCs/>
        </w:rPr>
        <w:t xml:space="preserve"> przestał być dostępny, zastosowanie znajdą inne, najbardziej zbliżone, wskaźniki publikowane przez Prezesa Głównego Urzędu Statystycznego.</w:t>
      </w:r>
    </w:p>
    <w:p w14:paraId="08262932" w14:textId="77777777" w:rsidR="00CF58A5" w:rsidRDefault="00CF58A5">
      <w:pPr>
        <w:numPr>
          <w:ilvl w:val="0"/>
          <w:numId w:val="18"/>
        </w:numPr>
        <w:tabs>
          <w:tab w:val="left" w:pos="426"/>
        </w:tabs>
        <w:autoSpaceDE w:val="0"/>
        <w:spacing w:line="276" w:lineRule="auto"/>
        <w:jc w:val="both"/>
        <w:rPr>
          <w:rFonts w:ascii="Arial" w:hAnsi="Arial" w:cs="Arial"/>
          <w:bCs/>
        </w:rPr>
      </w:pPr>
      <w:r w:rsidRPr="00B459EB">
        <w:rPr>
          <w:rFonts w:ascii="Arial" w:hAnsi="Arial" w:cs="Arial"/>
          <w:bCs/>
        </w:rPr>
        <w:t xml:space="preserve"> Łączna wartość korekt wynikająca z waloryzacji nie przekroczy 15 % łącznego wynagrodzenia, o którym mowa w § 5 ust. </w:t>
      </w:r>
      <w:r w:rsidR="004F770E" w:rsidRPr="00B459EB">
        <w:rPr>
          <w:rFonts w:ascii="Arial" w:hAnsi="Arial" w:cs="Arial"/>
          <w:bCs/>
        </w:rPr>
        <w:t>2</w:t>
      </w:r>
      <w:r w:rsidRPr="00B459EB">
        <w:rPr>
          <w:rFonts w:ascii="Arial" w:hAnsi="Arial" w:cs="Arial"/>
          <w:bCs/>
        </w:rPr>
        <w:t xml:space="preserve"> umowy. </w:t>
      </w:r>
    </w:p>
    <w:p w14:paraId="3B07075B" w14:textId="77777777" w:rsidR="00B459EB" w:rsidRDefault="00CF58A5">
      <w:pPr>
        <w:numPr>
          <w:ilvl w:val="0"/>
          <w:numId w:val="18"/>
        </w:numPr>
        <w:tabs>
          <w:tab w:val="left" w:pos="426"/>
        </w:tabs>
        <w:autoSpaceDE w:val="0"/>
        <w:spacing w:line="276" w:lineRule="auto"/>
        <w:jc w:val="both"/>
        <w:rPr>
          <w:rFonts w:ascii="Arial" w:hAnsi="Arial" w:cs="Arial"/>
          <w:bCs/>
        </w:rPr>
      </w:pPr>
      <w:r w:rsidRPr="00B459EB">
        <w:rPr>
          <w:rFonts w:ascii="Arial" w:hAnsi="Arial" w:cs="Arial"/>
          <w:bCs/>
        </w:rPr>
        <w:t>Przez łączną wartość korekt, o której mowa w ust. 1</w:t>
      </w:r>
      <w:r w:rsidR="00B459EB">
        <w:rPr>
          <w:rFonts w:ascii="Arial" w:hAnsi="Arial" w:cs="Arial"/>
          <w:bCs/>
        </w:rPr>
        <w:t>5</w:t>
      </w:r>
      <w:r w:rsidRPr="00B459EB">
        <w:rPr>
          <w:rFonts w:ascii="Arial" w:hAnsi="Arial" w:cs="Arial"/>
          <w:bCs/>
        </w:rPr>
        <w:t xml:space="preserve"> należy rozumieć wartość wzrostu lub spadku wynagrodzenia wykonawcy wynikającą z waloryzacji.</w:t>
      </w:r>
    </w:p>
    <w:p w14:paraId="17B1FDA3" w14:textId="77777777" w:rsidR="00CF58A5" w:rsidRPr="00B459EB" w:rsidRDefault="00CF58A5">
      <w:pPr>
        <w:numPr>
          <w:ilvl w:val="0"/>
          <w:numId w:val="18"/>
        </w:numPr>
        <w:tabs>
          <w:tab w:val="left" w:pos="426"/>
        </w:tabs>
        <w:autoSpaceDE w:val="0"/>
        <w:spacing w:line="276" w:lineRule="auto"/>
        <w:jc w:val="both"/>
        <w:rPr>
          <w:rFonts w:ascii="Arial" w:hAnsi="Arial" w:cs="Arial"/>
          <w:bCs/>
        </w:rPr>
      </w:pPr>
      <w:r w:rsidRPr="00B459EB">
        <w:rPr>
          <w:rFonts w:ascii="Arial" w:hAnsi="Arial" w:cs="Arial"/>
          <w:bCs/>
        </w:rPr>
        <w:t xml:space="preserve"> Wynagrodzenie będzie podlegało waloryzacji, jeśli wskaźnik: określony w ust. </w:t>
      </w:r>
      <w:r w:rsidR="006C2421" w:rsidRPr="00B459EB">
        <w:rPr>
          <w:rFonts w:ascii="Arial" w:hAnsi="Arial" w:cs="Arial"/>
          <w:bCs/>
        </w:rPr>
        <w:t>8</w:t>
      </w:r>
      <w:r w:rsidRPr="00B459EB">
        <w:rPr>
          <w:rFonts w:ascii="Arial" w:hAnsi="Arial" w:cs="Arial"/>
          <w:bCs/>
        </w:rPr>
        <w:t xml:space="preserve"> wynosić będzie co najmniej 110% lub nie więcej niż 90</w:t>
      </w:r>
      <w:r w:rsidR="00887645" w:rsidRPr="00B459EB">
        <w:rPr>
          <w:rFonts w:ascii="Arial" w:hAnsi="Arial" w:cs="Arial"/>
          <w:bCs/>
        </w:rPr>
        <w:t xml:space="preserve">  </w:t>
      </w:r>
      <w:r w:rsidRPr="00B459EB">
        <w:rPr>
          <w:rFonts w:ascii="Arial" w:hAnsi="Arial" w:cs="Arial"/>
          <w:bCs/>
        </w:rPr>
        <w:t>%.</w:t>
      </w:r>
    </w:p>
    <w:p w14:paraId="225C05F2" w14:textId="77777777" w:rsidR="00CF58A5" w:rsidRPr="00C632AA" w:rsidRDefault="00CF58A5" w:rsidP="008D17FE">
      <w:pPr>
        <w:tabs>
          <w:tab w:val="left" w:pos="426"/>
        </w:tabs>
        <w:autoSpaceDE w:val="0"/>
        <w:spacing w:line="276" w:lineRule="auto"/>
        <w:jc w:val="both"/>
        <w:rPr>
          <w:rFonts w:ascii="Arial" w:hAnsi="Arial" w:cs="Arial"/>
        </w:rPr>
      </w:pPr>
    </w:p>
    <w:p w14:paraId="3F5CE370" w14:textId="77777777" w:rsidR="00EB1968" w:rsidRPr="00C632AA" w:rsidRDefault="00EB1968" w:rsidP="00C632AA">
      <w:pPr>
        <w:pStyle w:val="Standard"/>
        <w:spacing w:line="276" w:lineRule="auto"/>
        <w:jc w:val="center"/>
        <w:rPr>
          <w:rFonts w:ascii="Arial" w:hAnsi="Arial" w:cs="Arial"/>
          <w:b/>
          <w:sz w:val="22"/>
          <w:szCs w:val="22"/>
        </w:rPr>
      </w:pPr>
      <w:r w:rsidRPr="00C632AA">
        <w:rPr>
          <w:rFonts w:ascii="Arial" w:hAnsi="Arial" w:cs="Arial"/>
          <w:b/>
          <w:sz w:val="22"/>
          <w:szCs w:val="22"/>
        </w:rPr>
        <w:t>§ 11</w:t>
      </w:r>
    </w:p>
    <w:p w14:paraId="698E2750" w14:textId="77777777" w:rsidR="008D17FE" w:rsidRPr="008D17FE" w:rsidRDefault="008D17FE" w:rsidP="008D17FE">
      <w:pPr>
        <w:spacing w:line="276" w:lineRule="auto"/>
        <w:jc w:val="both"/>
        <w:rPr>
          <w:rFonts w:ascii="Arial" w:eastAsia="Times New Roman" w:hAnsi="Arial" w:cs="Arial"/>
          <w:lang w:eastAsia="ar-SA"/>
        </w:rPr>
      </w:pPr>
      <w:r w:rsidRPr="008D17FE">
        <w:rPr>
          <w:rFonts w:ascii="Arial" w:eastAsia="Times New Roman" w:hAnsi="Arial" w:cs="Arial"/>
          <w:lang w:eastAsia="ar-SA"/>
        </w:rPr>
        <w:t>Strony oświadczają, że wypełniły i w przyszłości, w związku z realizacją niniejszej umowy, wypełnią obowiązki informacyjne przewidziane w art. 13 lub art. 14 RODO wobec osób fizycznych, od których dane osobowe bezpośrednio lub pośrednio pozyskały lub będą pozyskiwać w celu realizacji niniejszej umowy.</w:t>
      </w:r>
    </w:p>
    <w:p w14:paraId="0D8709EC" w14:textId="77777777" w:rsidR="00E034C0" w:rsidRPr="00C632AA" w:rsidRDefault="00E034C0" w:rsidP="00C632AA">
      <w:pPr>
        <w:spacing w:line="276" w:lineRule="auto"/>
        <w:jc w:val="both"/>
        <w:rPr>
          <w:rFonts w:ascii="Arial" w:eastAsia="Times New Roman" w:hAnsi="Arial" w:cs="Arial"/>
          <w:lang w:eastAsia="ar-SA"/>
        </w:rPr>
      </w:pPr>
    </w:p>
    <w:p w14:paraId="10945EC1" w14:textId="77777777" w:rsidR="00133203" w:rsidRPr="00C632AA" w:rsidRDefault="00133203" w:rsidP="00C632AA">
      <w:pPr>
        <w:pStyle w:val="Standard"/>
        <w:spacing w:line="276" w:lineRule="auto"/>
        <w:jc w:val="center"/>
        <w:rPr>
          <w:rFonts w:ascii="Arial" w:hAnsi="Arial" w:cs="Arial"/>
          <w:b/>
          <w:sz w:val="22"/>
          <w:szCs w:val="22"/>
        </w:rPr>
      </w:pPr>
      <w:r w:rsidRPr="00C632AA">
        <w:rPr>
          <w:rFonts w:ascii="Arial" w:hAnsi="Arial" w:cs="Arial"/>
          <w:b/>
          <w:sz w:val="22"/>
          <w:szCs w:val="22"/>
        </w:rPr>
        <w:t>§1</w:t>
      </w:r>
      <w:r w:rsidR="00C16292">
        <w:rPr>
          <w:rFonts w:ascii="Arial" w:hAnsi="Arial" w:cs="Arial"/>
          <w:b/>
          <w:sz w:val="22"/>
          <w:szCs w:val="22"/>
        </w:rPr>
        <w:t>2</w:t>
      </w:r>
    </w:p>
    <w:p w14:paraId="2703D88C" w14:textId="77777777" w:rsidR="00573528" w:rsidRPr="00C632AA" w:rsidRDefault="00573528" w:rsidP="00C632AA">
      <w:pPr>
        <w:numPr>
          <w:ilvl w:val="0"/>
          <w:numId w:val="2"/>
        </w:numPr>
        <w:suppressAutoHyphens/>
        <w:spacing w:line="276" w:lineRule="auto"/>
        <w:jc w:val="both"/>
        <w:rPr>
          <w:rFonts w:ascii="Arial" w:eastAsia="Times New Roman" w:hAnsi="Arial" w:cs="Arial"/>
          <w:lang w:eastAsia="ar-SA"/>
        </w:rPr>
      </w:pPr>
      <w:r w:rsidRPr="00C632AA">
        <w:rPr>
          <w:rFonts w:ascii="Arial" w:eastAsia="Times New Roman" w:hAnsi="Arial" w:cs="Arial"/>
          <w:lang w:eastAsia="ar-SA"/>
        </w:rPr>
        <w:t>Każda ze Stron zobowiązuje się do powiadomienia drugiej Strony o każdorazowej zmianie swojego adresu. W przypadku braku powiadomienia o zmianie adresu doręczenie dokonane na ostatnio wskazany adres będą uważane za skuteczne.</w:t>
      </w:r>
    </w:p>
    <w:p w14:paraId="599742CE" w14:textId="77777777" w:rsidR="00573528" w:rsidRPr="00C632AA" w:rsidRDefault="00573528" w:rsidP="00C632AA">
      <w:pPr>
        <w:numPr>
          <w:ilvl w:val="0"/>
          <w:numId w:val="2"/>
        </w:numPr>
        <w:suppressAutoHyphens/>
        <w:spacing w:line="276" w:lineRule="auto"/>
        <w:jc w:val="both"/>
        <w:rPr>
          <w:rFonts w:ascii="Arial" w:eastAsia="Times New Roman" w:hAnsi="Arial" w:cs="Arial"/>
          <w:lang w:eastAsia="ar-SA"/>
        </w:rPr>
      </w:pPr>
      <w:r w:rsidRPr="00C632AA">
        <w:rPr>
          <w:rFonts w:ascii="Arial" w:eastAsia="Times New Roman" w:hAnsi="Arial" w:cs="Arial"/>
          <w:lang w:eastAsia="ar-SA"/>
        </w:rPr>
        <w:t xml:space="preserve">Strony deklarują, iż w razie powstania jakiegokolwiek sporu wynikającego z interpretacji lub wykonania umowy, podejmą w dobrej wierze rokowania w celu polubownego rozstrzygnięcia takiego sporu. Jeżeli rokowania, o których mowa powyżej nie doprowadzą do polubownego rozwiązania sporu w terminie 7 dni od pisemnego wezwania do wszczęcia rokowań, spór taki Strony poddają rozstrzygnięciu przez sąd właściwy dla </w:t>
      </w:r>
      <w:r w:rsidR="004F0FE9" w:rsidRPr="00C632AA">
        <w:rPr>
          <w:rFonts w:ascii="Arial" w:eastAsia="Times New Roman" w:hAnsi="Arial" w:cs="Arial"/>
          <w:lang w:eastAsia="ar-SA"/>
        </w:rPr>
        <w:t xml:space="preserve">siedziby </w:t>
      </w:r>
      <w:r w:rsidRPr="00C632AA">
        <w:rPr>
          <w:rFonts w:ascii="Arial" w:eastAsia="Times New Roman" w:hAnsi="Arial" w:cs="Arial"/>
          <w:lang w:eastAsia="ar-SA"/>
        </w:rPr>
        <w:t>Zamawiającego.</w:t>
      </w:r>
    </w:p>
    <w:p w14:paraId="1AEAD1C6" w14:textId="77777777" w:rsidR="0082023A" w:rsidRPr="00C632AA" w:rsidRDefault="00E034C0" w:rsidP="00C632AA">
      <w:pPr>
        <w:numPr>
          <w:ilvl w:val="0"/>
          <w:numId w:val="2"/>
        </w:numPr>
        <w:suppressAutoHyphens/>
        <w:spacing w:line="276" w:lineRule="auto"/>
        <w:jc w:val="both"/>
        <w:rPr>
          <w:rFonts w:ascii="Arial" w:eastAsia="Times New Roman" w:hAnsi="Arial" w:cs="Arial"/>
          <w:lang w:eastAsia="ar-SA"/>
        </w:rPr>
      </w:pPr>
      <w:r w:rsidRPr="00C632AA">
        <w:rPr>
          <w:rFonts w:ascii="Arial" w:hAnsi="Arial" w:cs="Arial"/>
        </w:rPr>
        <w:t>W sprawach nieuregulowanych w Umowie będą miały zastosowanie przepisy prawa polskiego, a w szczególności ustawy Prawo zamówień publicznych wraz z przepisami wykonawczymi, Kodeksu cywilnego oraz inne odpowiednie przepisy prawa.</w:t>
      </w:r>
    </w:p>
    <w:p w14:paraId="3D7E52DA" w14:textId="77777777" w:rsidR="00E034C0" w:rsidRPr="00C632AA" w:rsidRDefault="00E034C0" w:rsidP="00C632AA">
      <w:pPr>
        <w:numPr>
          <w:ilvl w:val="0"/>
          <w:numId w:val="2"/>
        </w:numPr>
        <w:suppressAutoHyphens/>
        <w:spacing w:line="276" w:lineRule="auto"/>
        <w:jc w:val="both"/>
        <w:rPr>
          <w:rFonts w:ascii="Arial" w:eastAsia="Times New Roman" w:hAnsi="Arial" w:cs="Arial"/>
          <w:lang w:eastAsia="ar-SA"/>
        </w:rPr>
      </w:pPr>
      <w:r w:rsidRPr="00C632AA">
        <w:rPr>
          <w:rFonts w:ascii="Arial" w:hAnsi="Arial" w:cs="Arial"/>
        </w:rPr>
        <w:t>Integralną część Umowy stanowią:</w:t>
      </w:r>
    </w:p>
    <w:p w14:paraId="323D3855" w14:textId="77777777" w:rsidR="00F248A5" w:rsidRDefault="008219CB">
      <w:pPr>
        <w:numPr>
          <w:ilvl w:val="0"/>
          <w:numId w:val="30"/>
        </w:numPr>
        <w:autoSpaceDE w:val="0"/>
        <w:spacing w:line="276" w:lineRule="auto"/>
        <w:jc w:val="both"/>
        <w:rPr>
          <w:rFonts w:ascii="Arial" w:hAnsi="Arial" w:cs="Arial"/>
        </w:rPr>
      </w:pPr>
      <w:r w:rsidRPr="008219CB">
        <w:rPr>
          <w:rFonts w:ascii="Arial" w:hAnsi="Arial" w:cs="Arial"/>
        </w:rPr>
        <w:t>Załącznik nr 1 do umowy – klauzula informacyjna</w:t>
      </w:r>
      <w:r>
        <w:rPr>
          <w:rFonts w:ascii="Arial" w:hAnsi="Arial" w:cs="Arial"/>
        </w:rPr>
        <w:t>,</w:t>
      </w:r>
    </w:p>
    <w:p w14:paraId="71A6E520" w14:textId="5C5CF4C5" w:rsidR="00E034C0" w:rsidRDefault="00E034C0">
      <w:pPr>
        <w:numPr>
          <w:ilvl w:val="0"/>
          <w:numId w:val="30"/>
        </w:numPr>
        <w:autoSpaceDE w:val="0"/>
        <w:spacing w:line="276" w:lineRule="auto"/>
        <w:jc w:val="both"/>
        <w:rPr>
          <w:rFonts w:ascii="Arial" w:hAnsi="Arial" w:cs="Arial"/>
        </w:rPr>
      </w:pPr>
      <w:r w:rsidRPr="0029298B">
        <w:rPr>
          <w:rFonts w:ascii="Arial" w:hAnsi="Arial" w:cs="Arial"/>
        </w:rPr>
        <w:t>Specyfikacja Warunków Zamówienia</w:t>
      </w:r>
    </w:p>
    <w:p w14:paraId="2AB0EB12" w14:textId="2C85D47E" w:rsidR="00E034C0" w:rsidRPr="0029298B" w:rsidRDefault="00CE6756">
      <w:pPr>
        <w:numPr>
          <w:ilvl w:val="0"/>
          <w:numId w:val="30"/>
        </w:numPr>
        <w:autoSpaceDE w:val="0"/>
        <w:spacing w:line="276" w:lineRule="auto"/>
        <w:jc w:val="both"/>
        <w:rPr>
          <w:rFonts w:ascii="Arial" w:hAnsi="Arial" w:cs="Arial"/>
        </w:rPr>
      </w:pPr>
      <w:r w:rsidRPr="0029298B">
        <w:rPr>
          <w:rFonts w:ascii="Arial" w:hAnsi="Arial" w:cs="Arial"/>
        </w:rPr>
        <w:t>O</w:t>
      </w:r>
      <w:r w:rsidR="00E034C0" w:rsidRPr="0029298B">
        <w:rPr>
          <w:rFonts w:ascii="Arial" w:hAnsi="Arial" w:cs="Arial"/>
        </w:rPr>
        <w:t>ferta</w:t>
      </w:r>
      <w:r w:rsidR="00A56348">
        <w:rPr>
          <w:rFonts w:ascii="Arial" w:hAnsi="Arial" w:cs="Arial"/>
        </w:rPr>
        <w:t xml:space="preserve"> Wykonawcy.</w:t>
      </w:r>
    </w:p>
    <w:p w14:paraId="6036E17C" w14:textId="77777777" w:rsidR="00E034C0" w:rsidRPr="00C632AA" w:rsidRDefault="00E034C0" w:rsidP="00C632AA">
      <w:pPr>
        <w:numPr>
          <w:ilvl w:val="0"/>
          <w:numId w:val="2"/>
        </w:numPr>
        <w:suppressAutoHyphens/>
        <w:spacing w:line="276" w:lineRule="auto"/>
        <w:jc w:val="both"/>
        <w:rPr>
          <w:rFonts w:ascii="Arial" w:hAnsi="Arial" w:cs="Arial"/>
        </w:rPr>
      </w:pPr>
      <w:r w:rsidRPr="00C632AA">
        <w:rPr>
          <w:rFonts w:ascii="Arial" w:hAnsi="Arial" w:cs="Arial"/>
        </w:rPr>
        <w:t xml:space="preserve">Umowę sporządzono w </w:t>
      </w:r>
      <w:r w:rsidR="00C632AA" w:rsidRPr="00C632AA">
        <w:rPr>
          <w:rFonts w:ascii="Arial" w:hAnsi="Arial" w:cs="Arial"/>
        </w:rPr>
        <w:t xml:space="preserve">dwóch </w:t>
      </w:r>
      <w:r w:rsidRPr="00C632AA">
        <w:rPr>
          <w:rFonts w:ascii="Arial" w:hAnsi="Arial" w:cs="Arial"/>
        </w:rPr>
        <w:t>jednobrzmiących egzemplarzach</w:t>
      </w:r>
      <w:r w:rsidR="00C632AA" w:rsidRPr="00C632AA">
        <w:rPr>
          <w:rFonts w:ascii="Arial" w:hAnsi="Arial" w:cs="Arial"/>
        </w:rPr>
        <w:t xml:space="preserve"> po jednym dla każdej ze stron.</w:t>
      </w:r>
    </w:p>
    <w:p w14:paraId="34754AFB" w14:textId="77777777" w:rsidR="00F915C2" w:rsidRPr="00C632AA" w:rsidRDefault="00F915C2" w:rsidP="00C632AA">
      <w:pPr>
        <w:widowControl w:val="0"/>
        <w:tabs>
          <w:tab w:val="left" w:pos="426"/>
          <w:tab w:val="center" w:pos="6480"/>
        </w:tabs>
        <w:autoSpaceDE w:val="0"/>
        <w:autoSpaceDN w:val="0"/>
        <w:adjustRightInd w:val="0"/>
        <w:spacing w:line="276" w:lineRule="auto"/>
        <w:rPr>
          <w:rFonts w:ascii="Arial" w:hAnsi="Arial" w:cs="Arial"/>
          <w:color w:val="000000"/>
        </w:rPr>
      </w:pPr>
    </w:p>
    <w:p w14:paraId="12CA5F78" w14:textId="6DAD64C5" w:rsidR="00F915C2" w:rsidRDefault="00D01E53" w:rsidP="00C632AA">
      <w:pPr>
        <w:widowControl w:val="0"/>
        <w:tabs>
          <w:tab w:val="left" w:pos="426"/>
          <w:tab w:val="center" w:pos="6480"/>
        </w:tabs>
        <w:autoSpaceDE w:val="0"/>
        <w:autoSpaceDN w:val="0"/>
        <w:adjustRightInd w:val="0"/>
        <w:spacing w:line="276" w:lineRule="auto"/>
        <w:rPr>
          <w:rFonts w:ascii="Arial" w:hAnsi="Arial" w:cs="Arial"/>
          <w:b/>
          <w:color w:val="000000"/>
        </w:rPr>
      </w:pPr>
      <w:r>
        <w:rPr>
          <w:rFonts w:ascii="Arial" w:hAnsi="Arial" w:cs="Arial"/>
          <w:b/>
          <w:color w:val="000000"/>
        </w:rPr>
        <w:br/>
      </w:r>
      <w:r w:rsidR="00F915C2" w:rsidRPr="00C632AA">
        <w:rPr>
          <w:rFonts w:ascii="Arial" w:hAnsi="Arial" w:cs="Arial"/>
          <w:b/>
          <w:color w:val="000000"/>
        </w:rPr>
        <w:t>WYKONAWCA:</w:t>
      </w:r>
      <w:r w:rsidR="00F915C2" w:rsidRPr="00C632AA">
        <w:rPr>
          <w:rFonts w:ascii="Arial" w:hAnsi="Arial" w:cs="Arial"/>
          <w:color w:val="000000"/>
        </w:rPr>
        <w:tab/>
      </w:r>
      <w:r w:rsidR="00F915C2" w:rsidRPr="00C632AA">
        <w:rPr>
          <w:rFonts w:ascii="Arial" w:hAnsi="Arial" w:cs="Arial"/>
          <w:b/>
          <w:color w:val="000000"/>
        </w:rPr>
        <w:t>ZAMAWIAJĄCY:</w:t>
      </w:r>
    </w:p>
    <w:p w14:paraId="78BD41BA" w14:textId="77777777" w:rsidR="00081881" w:rsidRDefault="00081881" w:rsidP="00C632AA">
      <w:pPr>
        <w:widowControl w:val="0"/>
        <w:tabs>
          <w:tab w:val="left" w:pos="426"/>
          <w:tab w:val="center" w:pos="6480"/>
        </w:tabs>
        <w:autoSpaceDE w:val="0"/>
        <w:autoSpaceDN w:val="0"/>
        <w:adjustRightInd w:val="0"/>
        <w:spacing w:line="276" w:lineRule="auto"/>
        <w:rPr>
          <w:rFonts w:ascii="Arial" w:hAnsi="Arial" w:cs="Arial"/>
          <w:b/>
          <w:color w:val="000000"/>
        </w:rPr>
      </w:pPr>
    </w:p>
    <w:p w14:paraId="2CAD2EB9" w14:textId="77777777" w:rsidR="00F17CFD" w:rsidRDefault="00F17CFD" w:rsidP="00C632AA">
      <w:pPr>
        <w:widowControl w:val="0"/>
        <w:tabs>
          <w:tab w:val="left" w:pos="426"/>
          <w:tab w:val="center" w:pos="6480"/>
        </w:tabs>
        <w:autoSpaceDE w:val="0"/>
        <w:autoSpaceDN w:val="0"/>
        <w:adjustRightInd w:val="0"/>
        <w:spacing w:line="276" w:lineRule="auto"/>
        <w:rPr>
          <w:rFonts w:ascii="Arial" w:hAnsi="Arial" w:cs="Arial"/>
          <w:b/>
          <w:color w:val="000000"/>
        </w:rPr>
      </w:pPr>
    </w:p>
    <w:p w14:paraId="3AE438B4" w14:textId="77777777" w:rsidR="00F17CFD" w:rsidRDefault="00F17CFD" w:rsidP="00C632AA">
      <w:pPr>
        <w:widowControl w:val="0"/>
        <w:tabs>
          <w:tab w:val="left" w:pos="426"/>
          <w:tab w:val="center" w:pos="6480"/>
        </w:tabs>
        <w:autoSpaceDE w:val="0"/>
        <w:autoSpaceDN w:val="0"/>
        <w:adjustRightInd w:val="0"/>
        <w:spacing w:line="276" w:lineRule="auto"/>
        <w:rPr>
          <w:rFonts w:ascii="Arial" w:hAnsi="Arial" w:cs="Arial"/>
          <w:b/>
          <w:color w:val="000000"/>
        </w:rPr>
      </w:pPr>
    </w:p>
    <w:p w14:paraId="0D429A3C" w14:textId="77777777" w:rsidR="00081881" w:rsidRDefault="00081881" w:rsidP="00C632AA">
      <w:pPr>
        <w:widowControl w:val="0"/>
        <w:tabs>
          <w:tab w:val="left" w:pos="426"/>
          <w:tab w:val="center" w:pos="6480"/>
        </w:tabs>
        <w:autoSpaceDE w:val="0"/>
        <w:autoSpaceDN w:val="0"/>
        <w:adjustRightInd w:val="0"/>
        <w:spacing w:line="276" w:lineRule="auto"/>
        <w:rPr>
          <w:rFonts w:ascii="Arial" w:hAnsi="Arial" w:cs="Arial"/>
          <w:b/>
          <w:color w:val="000000"/>
        </w:rPr>
      </w:pPr>
    </w:p>
    <w:p w14:paraId="5A349407" w14:textId="161C941D" w:rsidR="00E20AB7" w:rsidRPr="00E20AB7" w:rsidRDefault="00E20AB7" w:rsidP="00E20AB7">
      <w:pPr>
        <w:spacing w:after="200" w:line="240" w:lineRule="auto"/>
        <w:jc w:val="left"/>
        <w:rPr>
          <w:rFonts w:ascii="Arial" w:hAnsi="Arial" w:cs="Arial"/>
          <w:b/>
        </w:rPr>
      </w:pPr>
      <w:r w:rsidRPr="00E20AB7">
        <w:rPr>
          <w:rFonts w:ascii="Arial" w:hAnsi="Arial" w:cs="Arial"/>
          <w:b/>
        </w:rPr>
        <w:lastRenderedPageBreak/>
        <w:t>………………………….</w:t>
      </w:r>
      <w:r w:rsidRPr="00E20AB7">
        <w:rPr>
          <w:rFonts w:ascii="Arial" w:hAnsi="Arial" w:cs="Arial"/>
          <w:b/>
        </w:rPr>
        <w:tab/>
      </w:r>
      <w:r w:rsidRPr="00E20AB7">
        <w:rPr>
          <w:rFonts w:ascii="Arial" w:hAnsi="Arial" w:cs="Arial"/>
          <w:b/>
        </w:rPr>
        <w:tab/>
      </w:r>
      <w:r w:rsidRPr="00E20AB7">
        <w:rPr>
          <w:rFonts w:ascii="Arial" w:hAnsi="Arial" w:cs="Arial"/>
          <w:b/>
        </w:rPr>
        <w:tab/>
      </w:r>
      <w:r w:rsidRPr="00E20AB7">
        <w:rPr>
          <w:rFonts w:ascii="Arial" w:hAnsi="Arial" w:cs="Arial"/>
          <w:b/>
        </w:rPr>
        <w:tab/>
        <w:t xml:space="preserve"> </w:t>
      </w:r>
    </w:p>
    <w:p w14:paraId="2E1FC967" w14:textId="77777777" w:rsidR="00E20AB7" w:rsidRPr="00E20AB7" w:rsidRDefault="00E20AB7" w:rsidP="00E20AB7">
      <w:pPr>
        <w:spacing w:after="200" w:line="240" w:lineRule="auto"/>
        <w:jc w:val="left"/>
        <w:rPr>
          <w:rFonts w:ascii="Arial" w:hAnsi="Arial" w:cs="Arial"/>
        </w:rPr>
      </w:pPr>
      <w:r w:rsidRPr="00E20AB7">
        <w:rPr>
          <w:rFonts w:ascii="Arial" w:hAnsi="Arial" w:cs="Arial"/>
        </w:rPr>
        <w:t>(imię i nazwisko osoby wyrażającej zgodę)</w:t>
      </w:r>
      <w:r w:rsidRPr="00E20AB7">
        <w:rPr>
          <w:rFonts w:ascii="Arial" w:hAnsi="Arial" w:cs="Arial"/>
        </w:rPr>
        <w:tab/>
      </w:r>
    </w:p>
    <w:p w14:paraId="147E4DBC" w14:textId="77777777" w:rsidR="00E20AB7" w:rsidRPr="00E20AB7" w:rsidRDefault="00E20AB7" w:rsidP="00E20AB7">
      <w:pPr>
        <w:spacing w:after="200" w:line="240" w:lineRule="auto"/>
        <w:jc w:val="left"/>
        <w:rPr>
          <w:rFonts w:ascii="Arial" w:hAnsi="Arial" w:cs="Arial"/>
        </w:rPr>
      </w:pPr>
      <w:r w:rsidRPr="00E20AB7">
        <w:rPr>
          <w:rFonts w:ascii="Arial" w:hAnsi="Arial" w:cs="Arial"/>
        </w:rPr>
        <w:tab/>
      </w:r>
      <w:r w:rsidRPr="00E20AB7">
        <w:rPr>
          <w:rFonts w:ascii="Arial" w:hAnsi="Arial" w:cs="Arial"/>
        </w:rPr>
        <w:tab/>
      </w:r>
      <w:r w:rsidRPr="00E20AB7">
        <w:rPr>
          <w:rFonts w:ascii="Arial" w:hAnsi="Arial" w:cs="Arial"/>
        </w:rPr>
        <w:tab/>
      </w:r>
      <w:r w:rsidRPr="00E20AB7">
        <w:rPr>
          <w:rFonts w:ascii="Arial" w:hAnsi="Arial" w:cs="Arial"/>
        </w:rPr>
        <w:tab/>
      </w:r>
      <w:r w:rsidRPr="00E20AB7">
        <w:rPr>
          <w:rFonts w:ascii="Arial" w:hAnsi="Arial" w:cs="Arial"/>
        </w:rPr>
        <w:tab/>
      </w:r>
    </w:p>
    <w:p w14:paraId="4C78EC8E" w14:textId="77777777" w:rsidR="00E20AB7" w:rsidRPr="00E20AB7" w:rsidRDefault="00E20AB7" w:rsidP="00E20AB7">
      <w:pPr>
        <w:spacing w:after="200" w:line="240" w:lineRule="auto"/>
        <w:rPr>
          <w:rFonts w:ascii="Arial" w:hAnsi="Arial" w:cs="Arial"/>
          <w:b/>
        </w:rPr>
      </w:pPr>
      <w:r w:rsidRPr="00E20AB7">
        <w:rPr>
          <w:rFonts w:ascii="Arial" w:hAnsi="Arial" w:cs="Arial"/>
          <w:b/>
        </w:rPr>
        <w:t>Klauzula informacyjna oraz zgoda na przetwarzanie danych osobowych dotycząca świadczonej usługi, umowy,</w:t>
      </w:r>
    </w:p>
    <w:p w14:paraId="5617D375" w14:textId="77777777" w:rsidR="00E20AB7" w:rsidRPr="00E20AB7" w:rsidRDefault="00E20AB7" w:rsidP="00E20AB7">
      <w:pPr>
        <w:spacing w:after="200" w:line="240" w:lineRule="auto"/>
        <w:jc w:val="left"/>
        <w:rPr>
          <w:rFonts w:ascii="Arial" w:hAnsi="Arial" w:cs="Arial"/>
        </w:rPr>
      </w:pPr>
      <w:r w:rsidRPr="00E20AB7">
        <w:rPr>
          <w:rFonts w:ascii="Arial" w:hAnsi="Arial" w:cs="Arial"/>
        </w:rPr>
        <w:t>Zgodnie z art. 13 ogólnego rozporządzenia o ochronie danych osobowych z dnia 27 kwietnia 2016 r. (Dz. Urz. UE L 119 z 04.05.2016) informuję, iż:</w:t>
      </w:r>
    </w:p>
    <w:p w14:paraId="6B182178" w14:textId="77777777" w:rsidR="00E20AB7" w:rsidRPr="00E20AB7" w:rsidRDefault="00E20AB7" w:rsidP="00E20AB7">
      <w:pPr>
        <w:spacing w:after="200" w:line="240" w:lineRule="auto"/>
        <w:jc w:val="left"/>
        <w:rPr>
          <w:rFonts w:ascii="Arial" w:hAnsi="Arial" w:cs="Arial"/>
        </w:rPr>
      </w:pPr>
      <w:r w:rsidRPr="00E20AB7">
        <w:rPr>
          <w:rFonts w:ascii="Arial" w:hAnsi="Arial" w:cs="Arial"/>
        </w:rPr>
        <w:t>1) administratorem Pani/Pana danych osobowych Zakład Gospodarki Komunalnej w Zielonce</w:t>
      </w:r>
    </w:p>
    <w:p w14:paraId="17C8DD00" w14:textId="77777777" w:rsidR="00E20AB7" w:rsidRPr="00E20AB7" w:rsidRDefault="00E20AB7" w:rsidP="00E20AB7">
      <w:pPr>
        <w:spacing w:after="200" w:line="240" w:lineRule="auto"/>
        <w:jc w:val="left"/>
        <w:rPr>
          <w:rFonts w:ascii="Arial" w:hAnsi="Arial" w:cs="Arial"/>
        </w:rPr>
      </w:pPr>
      <w:r w:rsidRPr="00E20AB7">
        <w:rPr>
          <w:rFonts w:ascii="Arial" w:hAnsi="Arial" w:cs="Arial"/>
        </w:rPr>
        <w:t>2) Pani/Pana dane osobowe przetwarzane będą w celu realizacji usługi zgodnie z zawartą umową - na podstawie Art. 6 ust. 1 lit. b ogólnego rozporządzenia o ochronie danych osobowych z dnia 27 kwietnia 2016 r.</w:t>
      </w:r>
    </w:p>
    <w:p w14:paraId="0FD30BC4" w14:textId="77777777" w:rsidR="00E20AB7" w:rsidRPr="00E20AB7" w:rsidRDefault="00E20AB7" w:rsidP="00E20AB7">
      <w:pPr>
        <w:spacing w:after="200" w:line="240" w:lineRule="auto"/>
        <w:jc w:val="left"/>
        <w:rPr>
          <w:rFonts w:ascii="Arial" w:hAnsi="Arial" w:cs="Arial"/>
        </w:rPr>
      </w:pPr>
      <w:r w:rsidRPr="00E20AB7">
        <w:rPr>
          <w:rFonts w:ascii="Arial" w:hAnsi="Arial" w:cs="Arial"/>
        </w:rPr>
        <w:t>3) odbiorcami Pani/Pana danych osobowych będą wyłącznie podmioty uprawnione do uzyskania danych osobowych na podstawie przepisów prawa lub podmioty współpracujące w czasie realizacji i trwania umowy</w:t>
      </w:r>
    </w:p>
    <w:p w14:paraId="2E770B9C" w14:textId="77777777" w:rsidR="00E20AB7" w:rsidRPr="00E20AB7" w:rsidRDefault="00E20AB7" w:rsidP="00E20AB7">
      <w:pPr>
        <w:spacing w:after="200" w:line="240" w:lineRule="auto"/>
        <w:jc w:val="left"/>
        <w:rPr>
          <w:rFonts w:ascii="Arial" w:hAnsi="Arial" w:cs="Arial"/>
        </w:rPr>
      </w:pPr>
      <w:r w:rsidRPr="00E20AB7">
        <w:rPr>
          <w:rFonts w:ascii="Arial" w:hAnsi="Arial" w:cs="Arial"/>
        </w:rPr>
        <w:t>4) zgodnie z art. 13 ust. ust. 1 lit. c Pani/Pana dane osobowe przechowywane będą przez czas  określony obowiązującymi przepisami prawa</w:t>
      </w:r>
    </w:p>
    <w:p w14:paraId="28053C5C" w14:textId="77777777" w:rsidR="00E20AB7" w:rsidRPr="00E20AB7" w:rsidRDefault="00E20AB7" w:rsidP="00E20AB7">
      <w:pPr>
        <w:spacing w:after="200" w:line="240" w:lineRule="auto"/>
        <w:jc w:val="left"/>
        <w:rPr>
          <w:rFonts w:ascii="Arial" w:hAnsi="Arial" w:cs="Arial"/>
        </w:rPr>
      </w:pPr>
      <w:r w:rsidRPr="00E20AB7">
        <w:rPr>
          <w:rFonts w:ascii="Arial" w:hAnsi="Arial" w:cs="Arial"/>
        </w:rPr>
        <w:t xml:space="preserve">5) zgodnie z art. 15 ust. 1 lit. e posiada Pani/Pan prawo do żądania od administratora dostępu do danych osobowych, prawo do ich sprostowania,  usunięcia lub ograniczenia przetwarzania, prawo do wniesienia sprzeciwu wobec przetwarzania, prawo do przenoszenia danych, prawo do cofnięcia zgody w dowolnym momencie ale tylko w przypadkach gdy przetwarzanie danych nie dotyczy prowadzonych czynności </w:t>
      </w:r>
      <w:proofErr w:type="spellStart"/>
      <w:r w:rsidRPr="00E20AB7">
        <w:rPr>
          <w:rFonts w:ascii="Arial" w:hAnsi="Arial" w:cs="Arial"/>
        </w:rPr>
        <w:t>prawno</w:t>
      </w:r>
      <w:proofErr w:type="spellEnd"/>
      <w:r w:rsidRPr="00E20AB7">
        <w:rPr>
          <w:rFonts w:ascii="Arial" w:hAnsi="Arial" w:cs="Arial"/>
        </w:rPr>
        <w:t xml:space="preserve"> – administracyjnych. </w:t>
      </w:r>
    </w:p>
    <w:p w14:paraId="6BE96358" w14:textId="77777777" w:rsidR="00E20AB7" w:rsidRPr="00E20AB7" w:rsidRDefault="00E20AB7" w:rsidP="00E20AB7">
      <w:pPr>
        <w:spacing w:after="200" w:line="240" w:lineRule="auto"/>
        <w:jc w:val="left"/>
        <w:rPr>
          <w:rFonts w:ascii="Arial" w:hAnsi="Arial" w:cs="Arial"/>
        </w:rPr>
      </w:pPr>
      <w:r w:rsidRPr="00E20AB7">
        <w:rPr>
          <w:rFonts w:ascii="Arial" w:hAnsi="Arial" w:cs="Arial"/>
        </w:rPr>
        <w:t xml:space="preserve">6) zgodnie z art. 15 ust. 1 lit. f Rozporządzenia UE z dnia 27 kwietnia 2018 r. ma Pani/Pan prawo wniesienia skargi do organu nadzorczego   </w:t>
      </w:r>
    </w:p>
    <w:p w14:paraId="73952392" w14:textId="77777777" w:rsidR="00E20AB7" w:rsidRPr="00E20AB7" w:rsidRDefault="00E20AB7" w:rsidP="00E20AB7">
      <w:pPr>
        <w:spacing w:after="200" w:line="240" w:lineRule="auto"/>
        <w:jc w:val="left"/>
        <w:rPr>
          <w:rFonts w:ascii="Arial" w:hAnsi="Arial" w:cs="Arial"/>
          <w:b/>
        </w:rPr>
      </w:pPr>
      <w:r w:rsidRPr="00E20AB7">
        <w:rPr>
          <w:rFonts w:ascii="Arial" w:hAnsi="Arial" w:cs="Arial"/>
          <w:b/>
        </w:rPr>
        <w:t>UWAGA:</w:t>
      </w:r>
    </w:p>
    <w:p w14:paraId="3B829AF0" w14:textId="77777777" w:rsidR="00E20AB7" w:rsidRPr="00E20AB7" w:rsidRDefault="00E20AB7" w:rsidP="00E20AB7">
      <w:pPr>
        <w:spacing w:after="200" w:line="240" w:lineRule="auto"/>
        <w:jc w:val="left"/>
        <w:rPr>
          <w:rFonts w:ascii="Arial" w:hAnsi="Arial" w:cs="Arial"/>
        </w:rPr>
      </w:pPr>
      <w:r w:rsidRPr="00E20AB7">
        <w:rPr>
          <w:rFonts w:ascii="Arial" w:hAnsi="Arial" w:cs="Arial"/>
        </w:rPr>
        <w:t>podanie danych osobowych jest dobrowolne, jednakże odmowa podania danych może skutkować odmową zawarcia umowy/zlecenia</w:t>
      </w:r>
    </w:p>
    <w:p w14:paraId="1C7ECF9E" w14:textId="77777777" w:rsidR="00E20AB7" w:rsidRPr="00E20AB7" w:rsidRDefault="00E20AB7" w:rsidP="00E20AB7">
      <w:pPr>
        <w:spacing w:after="200" w:line="240" w:lineRule="auto"/>
        <w:jc w:val="left"/>
        <w:rPr>
          <w:rFonts w:ascii="Arial" w:hAnsi="Arial" w:cs="Arial"/>
        </w:rPr>
      </w:pPr>
      <w:r w:rsidRPr="00E20AB7">
        <w:rPr>
          <w:rFonts w:ascii="Arial" w:hAnsi="Arial" w:cs="Arial"/>
        </w:rPr>
        <w:t>Oświadczam, iż zapoznałam/</w:t>
      </w:r>
      <w:proofErr w:type="spellStart"/>
      <w:r w:rsidRPr="00E20AB7">
        <w:rPr>
          <w:rFonts w:ascii="Arial" w:hAnsi="Arial" w:cs="Arial"/>
        </w:rPr>
        <w:t>łem</w:t>
      </w:r>
      <w:proofErr w:type="spellEnd"/>
      <w:r w:rsidRPr="00E20AB7">
        <w:rPr>
          <w:rFonts w:ascii="Arial" w:hAnsi="Arial" w:cs="Arial"/>
        </w:rPr>
        <w:t xml:space="preserve"> się z treścią powyższej klauzuli i </w:t>
      </w:r>
    </w:p>
    <w:p w14:paraId="47EF9F7D" w14:textId="77777777" w:rsidR="00E20AB7" w:rsidRPr="00E20AB7" w:rsidRDefault="00E20AB7" w:rsidP="00E20AB7">
      <w:pPr>
        <w:spacing w:after="200" w:line="240" w:lineRule="auto"/>
        <w:jc w:val="left"/>
        <w:rPr>
          <w:rFonts w:ascii="Arial" w:hAnsi="Arial" w:cs="Arial"/>
        </w:rPr>
      </w:pPr>
      <w:r w:rsidRPr="00E20AB7">
        <w:rPr>
          <w:rFonts w:ascii="Arial" w:hAnsi="Arial" w:cs="Arial"/>
          <w:b/>
        </w:rPr>
        <w:t>wyrażam / nie wyrażam</w:t>
      </w:r>
      <w:r w:rsidRPr="00E20AB7">
        <w:rPr>
          <w:rFonts w:ascii="Arial" w:hAnsi="Arial" w:cs="Arial"/>
        </w:rPr>
        <w:t xml:space="preserve"> (niepotrzebne skreślić) zgodę na przetwarzanie moich danych osobowych</w:t>
      </w:r>
    </w:p>
    <w:p w14:paraId="4EC65600" w14:textId="77777777" w:rsidR="00E20AB7" w:rsidRPr="00E20AB7" w:rsidRDefault="00E20AB7" w:rsidP="00E20AB7">
      <w:pPr>
        <w:spacing w:after="200" w:line="240" w:lineRule="auto"/>
        <w:jc w:val="left"/>
        <w:rPr>
          <w:rFonts w:ascii="Arial" w:hAnsi="Arial" w:cs="Arial"/>
        </w:rPr>
      </w:pPr>
    </w:p>
    <w:p w14:paraId="2ECD8EC5" w14:textId="77777777" w:rsidR="00E20AB7" w:rsidRPr="00D17C45" w:rsidRDefault="00E20AB7" w:rsidP="00E20AB7">
      <w:pPr>
        <w:spacing w:after="200" w:line="240" w:lineRule="auto"/>
        <w:rPr>
          <w:rFonts w:ascii="Arial" w:hAnsi="Arial" w:cs="Arial"/>
          <w:b/>
          <w:bCs/>
        </w:rPr>
      </w:pPr>
      <w:r w:rsidRPr="00D17C45">
        <w:rPr>
          <w:rFonts w:ascii="Arial" w:hAnsi="Arial" w:cs="Arial"/>
          <w:b/>
          <w:bCs/>
        </w:rPr>
        <w:t>………………………………………………………….</w:t>
      </w:r>
    </w:p>
    <w:p w14:paraId="1EEADDE1" w14:textId="77777777" w:rsidR="00E20AB7" w:rsidRPr="00E20AB7" w:rsidRDefault="00E20AB7" w:rsidP="00E20AB7">
      <w:pPr>
        <w:spacing w:after="200" w:line="240" w:lineRule="auto"/>
        <w:rPr>
          <w:rFonts w:ascii="Arial" w:hAnsi="Arial" w:cs="Arial"/>
        </w:rPr>
      </w:pPr>
      <w:r w:rsidRPr="00E20AB7">
        <w:rPr>
          <w:rFonts w:ascii="Arial" w:hAnsi="Arial" w:cs="Arial"/>
        </w:rPr>
        <w:t>(data i czytelny podpis)</w:t>
      </w:r>
    </w:p>
    <w:p w14:paraId="334ED110" w14:textId="77777777" w:rsidR="00E20AB7" w:rsidRPr="00E20AB7" w:rsidRDefault="00E20AB7" w:rsidP="00E20AB7">
      <w:pPr>
        <w:spacing w:after="200" w:line="240" w:lineRule="auto"/>
        <w:rPr>
          <w:rFonts w:ascii="Arial" w:hAnsi="Arial" w:cs="Arial"/>
        </w:rPr>
      </w:pPr>
    </w:p>
    <w:p w14:paraId="4273C39C" w14:textId="616AE6B6" w:rsidR="00E20AB7" w:rsidRPr="00E20AB7" w:rsidRDefault="00E20AB7" w:rsidP="00E20AB7">
      <w:pPr>
        <w:spacing w:after="200" w:line="240" w:lineRule="auto"/>
        <w:jc w:val="left"/>
        <w:rPr>
          <w:rFonts w:ascii="Arial" w:hAnsi="Arial" w:cs="Arial"/>
          <w:b/>
        </w:rPr>
      </w:pPr>
      <w:r w:rsidRPr="00E20AB7">
        <w:rPr>
          <w:rFonts w:ascii="Arial" w:hAnsi="Arial" w:cs="Arial"/>
        </w:rPr>
        <w:t xml:space="preserve">Informujemy, że Państwa zgoda może zostać cofnięta w dowolnym momencie przez przekazanie pisemnego oświadczenia woli osoby, której dane dotyczą na adres:  </w:t>
      </w:r>
      <w:r w:rsidRPr="00E20AB7">
        <w:rPr>
          <w:rFonts w:ascii="Arial" w:hAnsi="Arial" w:cs="Arial"/>
          <w:b/>
        </w:rPr>
        <w:t>Zakład Gospodarki Komunalnej w Zielonce, 05-220 Zielonka ul. Krzywa 18.</w:t>
      </w:r>
    </w:p>
    <w:sectPr w:rsidR="00E20AB7" w:rsidRPr="00E20AB7" w:rsidSect="00FF32DE">
      <w:footerReference w:type="default" r:id="rId8"/>
      <w:pgSz w:w="12240" w:h="15840"/>
      <w:pgMar w:top="1417" w:right="1417" w:bottom="1417" w:left="1417" w:header="567" w:footer="567" w:gutter="0"/>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D8121" w14:textId="77777777" w:rsidR="00194033" w:rsidRDefault="00194033" w:rsidP="00FF32DE">
      <w:pPr>
        <w:spacing w:line="240" w:lineRule="auto"/>
      </w:pPr>
      <w:r>
        <w:separator/>
      </w:r>
    </w:p>
  </w:endnote>
  <w:endnote w:type="continuationSeparator" w:id="0">
    <w:p w14:paraId="3BEDDDE9" w14:textId="77777777" w:rsidR="00194033" w:rsidRDefault="00194033" w:rsidP="00FF32D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76664" w14:textId="77777777" w:rsidR="00FF32DE" w:rsidRDefault="00FF32DE">
    <w:pPr>
      <w:pStyle w:val="Stopka"/>
      <w:jc w:val="right"/>
    </w:pPr>
    <w:r>
      <w:fldChar w:fldCharType="begin"/>
    </w:r>
    <w:r>
      <w:instrText>PAGE   \* MERGEFORMAT</w:instrText>
    </w:r>
    <w:r>
      <w:fldChar w:fldCharType="separate"/>
    </w:r>
    <w:r w:rsidR="00A26AFE">
      <w:rPr>
        <w:noProof/>
      </w:rPr>
      <w:t>8</w:t>
    </w:r>
    <w:r>
      <w:fldChar w:fldCharType="end"/>
    </w:r>
  </w:p>
  <w:p w14:paraId="509FCA51" w14:textId="77777777" w:rsidR="00FF32DE" w:rsidRDefault="00FF32D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D231D8" w14:textId="77777777" w:rsidR="00194033" w:rsidRDefault="00194033" w:rsidP="00FF32DE">
      <w:pPr>
        <w:spacing w:line="240" w:lineRule="auto"/>
      </w:pPr>
      <w:r>
        <w:separator/>
      </w:r>
    </w:p>
  </w:footnote>
  <w:footnote w:type="continuationSeparator" w:id="0">
    <w:p w14:paraId="438D5615" w14:textId="77777777" w:rsidR="00194033" w:rsidRDefault="00194033" w:rsidP="00FF32D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1800"/>
        </w:tabs>
        <w:ind w:left="1800" w:hanging="360"/>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lvl>
  </w:abstractNum>
  <w:abstractNum w:abstractNumId="2" w15:restartNumberingAfterBreak="0">
    <w:nsid w:val="00000004"/>
    <w:multiLevelType w:val="singleLevel"/>
    <w:tmpl w:val="00000004"/>
    <w:name w:val="WW8Num4"/>
    <w:lvl w:ilvl="0">
      <w:start w:val="1"/>
      <w:numFmt w:val="decimal"/>
      <w:lvlText w:val="%1."/>
      <w:lvlJc w:val="left"/>
      <w:pPr>
        <w:tabs>
          <w:tab w:val="num" w:pos="720"/>
        </w:tabs>
        <w:ind w:left="720" w:hanging="360"/>
      </w:pPr>
    </w:lvl>
  </w:abstractNum>
  <w:abstractNum w:abstractNumId="3" w15:restartNumberingAfterBreak="0">
    <w:nsid w:val="00000008"/>
    <w:multiLevelType w:val="multilevel"/>
    <w:tmpl w:val="00000008"/>
    <w:name w:val="WW8Num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15:restartNumberingAfterBreak="0">
    <w:nsid w:val="00000009"/>
    <w:multiLevelType w:val="singleLevel"/>
    <w:tmpl w:val="00000009"/>
    <w:name w:val="WW8Num9"/>
    <w:lvl w:ilvl="0">
      <w:start w:val="1"/>
      <w:numFmt w:val="lowerLetter"/>
      <w:lvlText w:val="%1)"/>
      <w:lvlJc w:val="left"/>
      <w:pPr>
        <w:tabs>
          <w:tab w:val="num" w:pos="720"/>
        </w:tabs>
        <w:ind w:left="720" w:hanging="360"/>
      </w:pPr>
    </w:lvl>
  </w:abstractNum>
  <w:abstractNum w:abstractNumId="5" w15:restartNumberingAfterBreak="0">
    <w:nsid w:val="00000018"/>
    <w:multiLevelType w:val="singleLevel"/>
    <w:tmpl w:val="664289D0"/>
    <w:name w:val="WW8Num2432"/>
    <w:lvl w:ilvl="0">
      <w:start w:val="1"/>
      <w:numFmt w:val="lowerLetter"/>
      <w:lvlText w:val="%1)"/>
      <w:lvlJc w:val="left"/>
      <w:pPr>
        <w:ind w:left="1080" w:hanging="360"/>
      </w:pPr>
      <w:rPr>
        <w:rFonts w:hint="default"/>
      </w:rPr>
    </w:lvl>
  </w:abstractNum>
  <w:abstractNum w:abstractNumId="6" w15:restartNumberingAfterBreak="0">
    <w:nsid w:val="00000022"/>
    <w:multiLevelType w:val="singleLevel"/>
    <w:tmpl w:val="00000022"/>
    <w:name w:val="WW8Num34"/>
    <w:lvl w:ilvl="0">
      <w:start w:val="1"/>
      <w:numFmt w:val="decimal"/>
      <w:lvlText w:val="%1."/>
      <w:lvlJc w:val="left"/>
      <w:pPr>
        <w:tabs>
          <w:tab w:val="num" w:pos="720"/>
        </w:tabs>
        <w:ind w:left="720" w:hanging="360"/>
      </w:pPr>
    </w:lvl>
  </w:abstractNum>
  <w:abstractNum w:abstractNumId="7" w15:restartNumberingAfterBreak="0">
    <w:nsid w:val="00207DC1"/>
    <w:multiLevelType w:val="hybridMultilevel"/>
    <w:tmpl w:val="E7729C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117775E"/>
    <w:multiLevelType w:val="hybridMultilevel"/>
    <w:tmpl w:val="2A323CDE"/>
    <w:name w:val="WW8Num242"/>
    <w:lvl w:ilvl="0" w:tplc="2AD4692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67C65E9"/>
    <w:multiLevelType w:val="hybridMultilevel"/>
    <w:tmpl w:val="5FE2DB9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9802E9D"/>
    <w:multiLevelType w:val="hybridMultilevel"/>
    <w:tmpl w:val="2CE6C8EA"/>
    <w:lvl w:ilvl="0" w:tplc="49709B60">
      <w:start w:val="1"/>
      <w:numFmt w:val="decimal"/>
      <w:lvlText w:val="%1)"/>
      <w:lvlJc w:val="left"/>
      <w:pPr>
        <w:ind w:left="720" w:hanging="360"/>
      </w:pPr>
      <w:rPr>
        <w:rFonts w:ascii="Arial" w:eastAsia="Times New Roman"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B445A21"/>
    <w:multiLevelType w:val="hybridMultilevel"/>
    <w:tmpl w:val="150CBF70"/>
    <w:name w:val="WW8Num24322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0CCC2094"/>
    <w:multiLevelType w:val="multilevel"/>
    <w:tmpl w:val="ECC4A0BE"/>
    <w:styleLink w:val="WW8Num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0D715A57"/>
    <w:multiLevelType w:val="hybridMultilevel"/>
    <w:tmpl w:val="2B52385E"/>
    <w:lvl w:ilvl="0" w:tplc="FE86FC5A">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40B113B"/>
    <w:multiLevelType w:val="hybridMultilevel"/>
    <w:tmpl w:val="57861934"/>
    <w:lvl w:ilvl="0" w:tplc="38D83174">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152A2EE1"/>
    <w:multiLevelType w:val="hybridMultilevel"/>
    <w:tmpl w:val="A11094DA"/>
    <w:lvl w:ilvl="0" w:tplc="5D167862">
      <w:start w:val="5"/>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6962F7E"/>
    <w:multiLevelType w:val="hybridMultilevel"/>
    <w:tmpl w:val="69A437B2"/>
    <w:name w:val="WW8Num23"/>
    <w:lvl w:ilvl="0" w:tplc="2AD8F0DE">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6C83DE6"/>
    <w:multiLevelType w:val="hybridMultilevel"/>
    <w:tmpl w:val="BC36F010"/>
    <w:name w:val="WW8Num243"/>
    <w:lvl w:ilvl="0" w:tplc="71F665F0">
      <w:start w:val="4"/>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C6F1054"/>
    <w:multiLevelType w:val="hybridMultilevel"/>
    <w:tmpl w:val="5BD091E8"/>
    <w:name w:val="WW8Num2432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 w15:restartNumberingAfterBreak="0">
    <w:nsid w:val="24BB431D"/>
    <w:multiLevelType w:val="hybridMultilevel"/>
    <w:tmpl w:val="5C7EE03A"/>
    <w:lvl w:ilvl="0" w:tplc="A2C29F70">
      <w:start w:val="1"/>
      <w:numFmt w:val="decimal"/>
      <w:lvlText w:val="%1."/>
      <w:lvlJc w:val="left"/>
      <w:pPr>
        <w:ind w:left="502"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271F1AF4"/>
    <w:multiLevelType w:val="hybridMultilevel"/>
    <w:tmpl w:val="5C7EE03A"/>
    <w:lvl w:ilvl="0" w:tplc="A2C29F70">
      <w:start w:val="1"/>
      <w:numFmt w:val="decimal"/>
      <w:lvlText w:val="%1."/>
      <w:lvlJc w:val="left"/>
      <w:pPr>
        <w:ind w:left="502"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2756411D"/>
    <w:multiLevelType w:val="hybridMultilevel"/>
    <w:tmpl w:val="3B3E179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E9136B8"/>
    <w:multiLevelType w:val="hybridMultilevel"/>
    <w:tmpl w:val="4A948C98"/>
    <w:lvl w:ilvl="0" w:tplc="D16E083A">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37197978"/>
    <w:multiLevelType w:val="hybridMultilevel"/>
    <w:tmpl w:val="8F867374"/>
    <w:name w:val="WW8Num243223"/>
    <w:lvl w:ilvl="0" w:tplc="1C3C91B8">
      <w:start w:val="2"/>
      <w:numFmt w:val="decimal"/>
      <w:lvlText w:val="%1)"/>
      <w:lvlJc w:val="left"/>
      <w:pPr>
        <w:ind w:left="720" w:hanging="360"/>
      </w:pPr>
      <w:rPr>
        <w:rFonts w:hint="default"/>
      </w:rPr>
    </w:lvl>
    <w:lvl w:ilvl="1" w:tplc="04150019" w:tentative="1">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tentative="1">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24" w15:restartNumberingAfterBreak="0">
    <w:nsid w:val="39AF21D7"/>
    <w:multiLevelType w:val="hybridMultilevel"/>
    <w:tmpl w:val="C6F4185E"/>
    <w:name w:val="WW8Num2422"/>
    <w:lvl w:ilvl="0" w:tplc="00000018">
      <w:start w:val="2"/>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E0332A4"/>
    <w:multiLevelType w:val="hybridMultilevel"/>
    <w:tmpl w:val="5BD091E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31E0644"/>
    <w:multiLevelType w:val="hybridMultilevel"/>
    <w:tmpl w:val="2B302B46"/>
    <w:name w:val="WW8Num2432232"/>
    <w:lvl w:ilvl="0" w:tplc="664289D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45C600AE"/>
    <w:multiLevelType w:val="hybridMultilevel"/>
    <w:tmpl w:val="A7281C24"/>
    <w:name w:val="WW8Num243222"/>
    <w:lvl w:ilvl="0" w:tplc="664289D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B1A6488"/>
    <w:multiLevelType w:val="hybridMultilevel"/>
    <w:tmpl w:val="5502A7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B47384C"/>
    <w:multiLevelType w:val="hybridMultilevel"/>
    <w:tmpl w:val="CC9884D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63224C25"/>
    <w:multiLevelType w:val="hybridMultilevel"/>
    <w:tmpl w:val="57861934"/>
    <w:lvl w:ilvl="0" w:tplc="38D83174">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677F342B"/>
    <w:multiLevelType w:val="hybridMultilevel"/>
    <w:tmpl w:val="45485552"/>
    <w:name w:val="WW8Num12"/>
    <w:lvl w:ilvl="0" w:tplc="F97A8820">
      <w:start w:val="1"/>
      <w:numFmt w:val="decimal"/>
      <w:lvlText w:val="%1."/>
      <w:lvlJc w:val="left"/>
      <w:pPr>
        <w:tabs>
          <w:tab w:val="num" w:pos="1800"/>
        </w:tabs>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7D34E53"/>
    <w:multiLevelType w:val="hybridMultilevel"/>
    <w:tmpl w:val="5C7EE03A"/>
    <w:lvl w:ilvl="0" w:tplc="A2C29F70">
      <w:start w:val="1"/>
      <w:numFmt w:val="decimal"/>
      <w:lvlText w:val="%1."/>
      <w:lvlJc w:val="left"/>
      <w:pPr>
        <w:ind w:left="502"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68C238FC"/>
    <w:multiLevelType w:val="hybridMultilevel"/>
    <w:tmpl w:val="43929AB6"/>
    <w:lvl w:ilvl="0" w:tplc="20B66132">
      <w:start w:val="1"/>
      <w:numFmt w:val="lowerLetter"/>
      <w:pStyle w:val="podpunkty"/>
      <w:lvlText w:val="%1)"/>
      <w:lvlJc w:val="left"/>
      <w:pPr>
        <w:ind w:left="927" w:hanging="360"/>
      </w:pPr>
      <w:rPr>
        <w:rFonts w:hint="default"/>
        <w:b/>
        <w:i/>
      </w:rPr>
    </w:lvl>
    <w:lvl w:ilvl="1" w:tplc="3C2CE1B4">
      <w:start w:val="1"/>
      <w:numFmt w:val="lowerLetter"/>
      <w:lvlText w:val="%2."/>
      <w:lvlJc w:val="left"/>
      <w:pPr>
        <w:ind w:left="1647" w:hanging="360"/>
      </w:pPr>
      <w:rPr>
        <w:rFonts w:ascii="Calibri" w:eastAsia="Times New Roman" w:hAnsi="Calibri" w:cs="Calibri"/>
      </w:rPr>
    </w:lvl>
    <w:lvl w:ilvl="2" w:tplc="8CBA659C">
      <w:start w:val="1"/>
      <w:numFmt w:val="lowerLetter"/>
      <w:lvlText w:val="%3."/>
      <w:lvlJc w:val="right"/>
      <w:pPr>
        <w:ind w:left="2367" w:hanging="180"/>
      </w:pPr>
      <w:rPr>
        <w:rFonts w:ascii="Calibri" w:eastAsia="Times New Roman" w:hAnsi="Calibri" w:cs="Calibri"/>
      </w:rPr>
    </w:lvl>
    <w:lvl w:ilvl="3" w:tplc="CC405826">
      <w:start w:val="1"/>
      <w:numFmt w:val="decimal"/>
      <w:lvlText w:val="%4)"/>
      <w:lvlJc w:val="left"/>
      <w:pPr>
        <w:ind w:left="3477" w:hanging="750"/>
      </w:pPr>
      <w:rPr>
        <w:rFonts w:hint="default"/>
      </w:r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4" w15:restartNumberingAfterBreak="0">
    <w:nsid w:val="70B3482D"/>
    <w:multiLevelType w:val="hybridMultilevel"/>
    <w:tmpl w:val="57861934"/>
    <w:lvl w:ilvl="0" w:tplc="38D83174">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76CA73C5"/>
    <w:multiLevelType w:val="hybridMultilevel"/>
    <w:tmpl w:val="2E305FB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777A6632"/>
    <w:multiLevelType w:val="hybridMultilevel"/>
    <w:tmpl w:val="42063C3A"/>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7" w15:restartNumberingAfterBreak="0">
    <w:nsid w:val="7D49287B"/>
    <w:multiLevelType w:val="hybridMultilevel"/>
    <w:tmpl w:val="5C7EE03A"/>
    <w:lvl w:ilvl="0" w:tplc="A2C29F70">
      <w:start w:val="1"/>
      <w:numFmt w:val="decimal"/>
      <w:lvlText w:val="%1."/>
      <w:lvlJc w:val="left"/>
      <w:pPr>
        <w:ind w:left="502"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7ED9140D"/>
    <w:multiLevelType w:val="hybridMultilevel"/>
    <w:tmpl w:val="87B0CEE8"/>
    <w:lvl w:ilvl="0" w:tplc="CE205CD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2005233801">
    <w:abstractNumId w:val="38"/>
  </w:num>
  <w:num w:numId="2" w16cid:durableId="409278569">
    <w:abstractNumId w:val="35"/>
  </w:num>
  <w:num w:numId="3" w16cid:durableId="963343838">
    <w:abstractNumId w:val="29"/>
  </w:num>
  <w:num w:numId="4" w16cid:durableId="698969724">
    <w:abstractNumId w:val="33"/>
  </w:num>
  <w:num w:numId="5" w16cid:durableId="672032908">
    <w:abstractNumId w:val="5"/>
  </w:num>
  <w:num w:numId="6" w16cid:durableId="455880139">
    <w:abstractNumId w:val="37"/>
  </w:num>
  <w:num w:numId="7" w16cid:durableId="393116566">
    <w:abstractNumId w:val="12"/>
  </w:num>
  <w:num w:numId="8" w16cid:durableId="1771776893">
    <w:abstractNumId w:val="9"/>
  </w:num>
  <w:num w:numId="9" w16cid:durableId="166791926">
    <w:abstractNumId w:val="10"/>
  </w:num>
  <w:num w:numId="10" w16cid:durableId="900483018">
    <w:abstractNumId w:val="30"/>
  </w:num>
  <w:num w:numId="11" w16cid:durableId="1384057706">
    <w:abstractNumId w:val="34"/>
  </w:num>
  <w:num w:numId="12" w16cid:durableId="376508324">
    <w:abstractNumId w:val="20"/>
  </w:num>
  <w:num w:numId="13" w16cid:durableId="1177887343">
    <w:abstractNumId w:val="32"/>
  </w:num>
  <w:num w:numId="14" w16cid:durableId="1216232939">
    <w:abstractNumId w:val="19"/>
  </w:num>
  <w:num w:numId="15" w16cid:durableId="1621649163">
    <w:abstractNumId w:val="14"/>
  </w:num>
  <w:num w:numId="16" w16cid:durableId="663242256">
    <w:abstractNumId w:val="22"/>
  </w:num>
  <w:num w:numId="17" w16cid:durableId="1984851037">
    <w:abstractNumId w:val="13"/>
  </w:num>
  <w:num w:numId="18" w16cid:durableId="466357586">
    <w:abstractNumId w:val="15"/>
  </w:num>
  <w:num w:numId="19" w16cid:durableId="1905751976">
    <w:abstractNumId w:val="8"/>
  </w:num>
  <w:num w:numId="20" w16cid:durableId="1176765896">
    <w:abstractNumId w:val="17"/>
  </w:num>
  <w:num w:numId="21" w16cid:durableId="176115507">
    <w:abstractNumId w:val="18"/>
  </w:num>
  <w:num w:numId="22" w16cid:durableId="263075690">
    <w:abstractNumId w:val="27"/>
  </w:num>
  <w:num w:numId="23" w16cid:durableId="245917603">
    <w:abstractNumId w:val="11"/>
  </w:num>
  <w:num w:numId="24" w16cid:durableId="817571475">
    <w:abstractNumId w:val="36"/>
  </w:num>
  <w:num w:numId="25" w16cid:durableId="530806760">
    <w:abstractNumId w:val="21"/>
  </w:num>
  <w:num w:numId="26" w16cid:durableId="1202399396">
    <w:abstractNumId w:val="23"/>
  </w:num>
  <w:num w:numId="27" w16cid:durableId="1422264154">
    <w:abstractNumId w:val="26"/>
  </w:num>
  <w:num w:numId="28" w16cid:durableId="914896354">
    <w:abstractNumId w:val="7"/>
  </w:num>
  <w:num w:numId="29" w16cid:durableId="1675497757">
    <w:abstractNumId w:val="28"/>
  </w:num>
  <w:num w:numId="30" w16cid:durableId="1000885892">
    <w:abstractNumId w:val="2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864"/>
    <w:rsid w:val="00010FE6"/>
    <w:rsid w:val="00015C22"/>
    <w:rsid w:val="0001688C"/>
    <w:rsid w:val="00017F85"/>
    <w:rsid w:val="00020152"/>
    <w:rsid w:val="00026D17"/>
    <w:rsid w:val="00033200"/>
    <w:rsid w:val="00036E0A"/>
    <w:rsid w:val="000377F4"/>
    <w:rsid w:val="00037C77"/>
    <w:rsid w:val="0005484C"/>
    <w:rsid w:val="000563E6"/>
    <w:rsid w:val="000614EC"/>
    <w:rsid w:val="00062062"/>
    <w:rsid w:val="000620AD"/>
    <w:rsid w:val="00064FFE"/>
    <w:rsid w:val="000655B1"/>
    <w:rsid w:val="00073C1D"/>
    <w:rsid w:val="0007456C"/>
    <w:rsid w:val="00081881"/>
    <w:rsid w:val="00084B58"/>
    <w:rsid w:val="000A3A2B"/>
    <w:rsid w:val="000A5DDB"/>
    <w:rsid w:val="000B1BE3"/>
    <w:rsid w:val="000B2261"/>
    <w:rsid w:val="000B35F5"/>
    <w:rsid w:val="000B4E1D"/>
    <w:rsid w:val="000C17E0"/>
    <w:rsid w:val="000C7FD9"/>
    <w:rsid w:val="000D2294"/>
    <w:rsid w:val="000D2B2B"/>
    <w:rsid w:val="000E0872"/>
    <w:rsid w:val="000E3E3A"/>
    <w:rsid w:val="00105BDA"/>
    <w:rsid w:val="0011647F"/>
    <w:rsid w:val="00122DEB"/>
    <w:rsid w:val="00124FFC"/>
    <w:rsid w:val="001252C1"/>
    <w:rsid w:val="00133203"/>
    <w:rsid w:val="00144A63"/>
    <w:rsid w:val="001466B4"/>
    <w:rsid w:val="00153E9D"/>
    <w:rsid w:val="00156793"/>
    <w:rsid w:val="00180690"/>
    <w:rsid w:val="00182108"/>
    <w:rsid w:val="00193861"/>
    <w:rsid w:val="00194033"/>
    <w:rsid w:val="00195A8C"/>
    <w:rsid w:val="001A10FE"/>
    <w:rsid w:val="001A5466"/>
    <w:rsid w:val="001A6D0F"/>
    <w:rsid w:val="001A7574"/>
    <w:rsid w:val="001C000D"/>
    <w:rsid w:val="001C17C1"/>
    <w:rsid w:val="001C5381"/>
    <w:rsid w:val="001D08FB"/>
    <w:rsid w:val="001E303E"/>
    <w:rsid w:val="001E335C"/>
    <w:rsid w:val="001E6BAB"/>
    <w:rsid w:val="001F09CF"/>
    <w:rsid w:val="001F22FF"/>
    <w:rsid w:val="001F4114"/>
    <w:rsid w:val="001F5EC4"/>
    <w:rsid w:val="00201762"/>
    <w:rsid w:val="0020644E"/>
    <w:rsid w:val="0022217F"/>
    <w:rsid w:val="00231239"/>
    <w:rsid w:val="00236FC1"/>
    <w:rsid w:val="0023749B"/>
    <w:rsid w:val="00241D12"/>
    <w:rsid w:val="00252F99"/>
    <w:rsid w:val="002621CD"/>
    <w:rsid w:val="002668E2"/>
    <w:rsid w:val="00271AEF"/>
    <w:rsid w:val="00281C01"/>
    <w:rsid w:val="00282D4B"/>
    <w:rsid w:val="002832F6"/>
    <w:rsid w:val="0029298B"/>
    <w:rsid w:val="002937C8"/>
    <w:rsid w:val="002A159F"/>
    <w:rsid w:val="002A7CE5"/>
    <w:rsid w:val="002B10B8"/>
    <w:rsid w:val="002B1A82"/>
    <w:rsid w:val="002B6B66"/>
    <w:rsid w:val="002B72C0"/>
    <w:rsid w:val="002C165E"/>
    <w:rsid w:val="002C3060"/>
    <w:rsid w:val="002D568B"/>
    <w:rsid w:val="002D7634"/>
    <w:rsid w:val="002E6CA5"/>
    <w:rsid w:val="002F0936"/>
    <w:rsid w:val="003120D7"/>
    <w:rsid w:val="00313510"/>
    <w:rsid w:val="00324C45"/>
    <w:rsid w:val="00332A7E"/>
    <w:rsid w:val="00333DFE"/>
    <w:rsid w:val="003428B2"/>
    <w:rsid w:val="00344AA1"/>
    <w:rsid w:val="0034666D"/>
    <w:rsid w:val="003542EF"/>
    <w:rsid w:val="00362034"/>
    <w:rsid w:val="00366BB5"/>
    <w:rsid w:val="003923CA"/>
    <w:rsid w:val="00393C43"/>
    <w:rsid w:val="00394497"/>
    <w:rsid w:val="003A2900"/>
    <w:rsid w:val="003A3183"/>
    <w:rsid w:val="003A7D5C"/>
    <w:rsid w:val="003B09B2"/>
    <w:rsid w:val="003C70AA"/>
    <w:rsid w:val="003C719D"/>
    <w:rsid w:val="003D497C"/>
    <w:rsid w:val="003E0F96"/>
    <w:rsid w:val="003E2839"/>
    <w:rsid w:val="003E75CC"/>
    <w:rsid w:val="003F107B"/>
    <w:rsid w:val="003F1560"/>
    <w:rsid w:val="003F3266"/>
    <w:rsid w:val="003F534F"/>
    <w:rsid w:val="003F764A"/>
    <w:rsid w:val="00402A18"/>
    <w:rsid w:val="00406A85"/>
    <w:rsid w:val="004348AD"/>
    <w:rsid w:val="00451C9F"/>
    <w:rsid w:val="00454864"/>
    <w:rsid w:val="00461DFA"/>
    <w:rsid w:val="00482B31"/>
    <w:rsid w:val="00496998"/>
    <w:rsid w:val="004A29EC"/>
    <w:rsid w:val="004B034B"/>
    <w:rsid w:val="004B14A5"/>
    <w:rsid w:val="004E6DCA"/>
    <w:rsid w:val="004F0FE9"/>
    <w:rsid w:val="004F3CE7"/>
    <w:rsid w:val="004F770E"/>
    <w:rsid w:val="00505FEC"/>
    <w:rsid w:val="00506984"/>
    <w:rsid w:val="00506A37"/>
    <w:rsid w:val="0051109D"/>
    <w:rsid w:val="0051352A"/>
    <w:rsid w:val="00514EA8"/>
    <w:rsid w:val="00515990"/>
    <w:rsid w:val="00517A60"/>
    <w:rsid w:val="0052752F"/>
    <w:rsid w:val="00532E9F"/>
    <w:rsid w:val="005377E2"/>
    <w:rsid w:val="00544A8B"/>
    <w:rsid w:val="00547108"/>
    <w:rsid w:val="0055143F"/>
    <w:rsid w:val="00554302"/>
    <w:rsid w:val="005614C2"/>
    <w:rsid w:val="00573528"/>
    <w:rsid w:val="00580875"/>
    <w:rsid w:val="00596300"/>
    <w:rsid w:val="00597A3B"/>
    <w:rsid w:val="005A22CB"/>
    <w:rsid w:val="005A2558"/>
    <w:rsid w:val="005A3616"/>
    <w:rsid w:val="005B6949"/>
    <w:rsid w:val="005E01B9"/>
    <w:rsid w:val="005E19B8"/>
    <w:rsid w:val="005F4A1D"/>
    <w:rsid w:val="005F752D"/>
    <w:rsid w:val="006000E3"/>
    <w:rsid w:val="00602FDB"/>
    <w:rsid w:val="006121EC"/>
    <w:rsid w:val="00613954"/>
    <w:rsid w:val="00626E76"/>
    <w:rsid w:val="006324A6"/>
    <w:rsid w:val="00637189"/>
    <w:rsid w:val="0067718E"/>
    <w:rsid w:val="00680ED7"/>
    <w:rsid w:val="00681EB3"/>
    <w:rsid w:val="00690666"/>
    <w:rsid w:val="00695222"/>
    <w:rsid w:val="006971C4"/>
    <w:rsid w:val="006977D0"/>
    <w:rsid w:val="006A0484"/>
    <w:rsid w:val="006A2D02"/>
    <w:rsid w:val="006A583C"/>
    <w:rsid w:val="006A70A4"/>
    <w:rsid w:val="006B0087"/>
    <w:rsid w:val="006C2421"/>
    <w:rsid w:val="006C6203"/>
    <w:rsid w:val="006C69EB"/>
    <w:rsid w:val="006F4349"/>
    <w:rsid w:val="00706E69"/>
    <w:rsid w:val="00722A30"/>
    <w:rsid w:val="007276DD"/>
    <w:rsid w:val="00727F22"/>
    <w:rsid w:val="00733D68"/>
    <w:rsid w:val="007439D7"/>
    <w:rsid w:val="00745D48"/>
    <w:rsid w:val="0074656E"/>
    <w:rsid w:val="00746FB7"/>
    <w:rsid w:val="00754BC0"/>
    <w:rsid w:val="00755DEA"/>
    <w:rsid w:val="00761305"/>
    <w:rsid w:val="00762355"/>
    <w:rsid w:val="007719FC"/>
    <w:rsid w:val="00776906"/>
    <w:rsid w:val="0078081B"/>
    <w:rsid w:val="00785F30"/>
    <w:rsid w:val="00794B2A"/>
    <w:rsid w:val="00797F6E"/>
    <w:rsid w:val="007A39B2"/>
    <w:rsid w:val="007B21AE"/>
    <w:rsid w:val="007D2B4F"/>
    <w:rsid w:val="007F718B"/>
    <w:rsid w:val="00803C02"/>
    <w:rsid w:val="00807634"/>
    <w:rsid w:val="00810EC4"/>
    <w:rsid w:val="0082023A"/>
    <w:rsid w:val="008219CB"/>
    <w:rsid w:val="00822109"/>
    <w:rsid w:val="0082624D"/>
    <w:rsid w:val="00833C7A"/>
    <w:rsid w:val="00840831"/>
    <w:rsid w:val="0084155B"/>
    <w:rsid w:val="00852C33"/>
    <w:rsid w:val="008531EF"/>
    <w:rsid w:val="0085630E"/>
    <w:rsid w:val="0087731E"/>
    <w:rsid w:val="00881019"/>
    <w:rsid w:val="00881CAB"/>
    <w:rsid w:val="00883ED2"/>
    <w:rsid w:val="00887645"/>
    <w:rsid w:val="00896BAF"/>
    <w:rsid w:val="008A24D1"/>
    <w:rsid w:val="008A2C0F"/>
    <w:rsid w:val="008C16BA"/>
    <w:rsid w:val="008C6645"/>
    <w:rsid w:val="008D17FE"/>
    <w:rsid w:val="008D49A8"/>
    <w:rsid w:val="008E0CF0"/>
    <w:rsid w:val="008E1565"/>
    <w:rsid w:val="008E4BFA"/>
    <w:rsid w:val="00905022"/>
    <w:rsid w:val="0092083E"/>
    <w:rsid w:val="00934199"/>
    <w:rsid w:val="00935A38"/>
    <w:rsid w:val="00943041"/>
    <w:rsid w:val="0096714A"/>
    <w:rsid w:val="00973311"/>
    <w:rsid w:val="00980E2A"/>
    <w:rsid w:val="00993B9D"/>
    <w:rsid w:val="00997BDB"/>
    <w:rsid w:val="009B0AB5"/>
    <w:rsid w:val="009B4A78"/>
    <w:rsid w:val="009B4F86"/>
    <w:rsid w:val="009C3815"/>
    <w:rsid w:val="009D1332"/>
    <w:rsid w:val="009D4ACB"/>
    <w:rsid w:val="009E1CE9"/>
    <w:rsid w:val="009F068C"/>
    <w:rsid w:val="009F564F"/>
    <w:rsid w:val="009F733D"/>
    <w:rsid w:val="00A004C0"/>
    <w:rsid w:val="00A011BC"/>
    <w:rsid w:val="00A047ED"/>
    <w:rsid w:val="00A1240D"/>
    <w:rsid w:val="00A2600D"/>
    <w:rsid w:val="00A26AFE"/>
    <w:rsid w:val="00A32478"/>
    <w:rsid w:val="00A4044F"/>
    <w:rsid w:val="00A42CE3"/>
    <w:rsid w:val="00A474B2"/>
    <w:rsid w:val="00A56348"/>
    <w:rsid w:val="00A63D20"/>
    <w:rsid w:val="00A64906"/>
    <w:rsid w:val="00A92602"/>
    <w:rsid w:val="00AB1EF9"/>
    <w:rsid w:val="00AB4FC5"/>
    <w:rsid w:val="00AB7A1C"/>
    <w:rsid w:val="00AC094D"/>
    <w:rsid w:val="00AC17FD"/>
    <w:rsid w:val="00AC6A2F"/>
    <w:rsid w:val="00AD146A"/>
    <w:rsid w:val="00AD7DFB"/>
    <w:rsid w:val="00AE413B"/>
    <w:rsid w:val="00AE4D56"/>
    <w:rsid w:val="00AE7714"/>
    <w:rsid w:val="00AF2C4B"/>
    <w:rsid w:val="00B04256"/>
    <w:rsid w:val="00B05BF6"/>
    <w:rsid w:val="00B16857"/>
    <w:rsid w:val="00B177A3"/>
    <w:rsid w:val="00B31E77"/>
    <w:rsid w:val="00B36A10"/>
    <w:rsid w:val="00B449A2"/>
    <w:rsid w:val="00B459EB"/>
    <w:rsid w:val="00B465EF"/>
    <w:rsid w:val="00B54070"/>
    <w:rsid w:val="00B605F0"/>
    <w:rsid w:val="00B61205"/>
    <w:rsid w:val="00B7043A"/>
    <w:rsid w:val="00B71209"/>
    <w:rsid w:val="00B91C37"/>
    <w:rsid w:val="00B94FBB"/>
    <w:rsid w:val="00BA278A"/>
    <w:rsid w:val="00BA65C3"/>
    <w:rsid w:val="00BB2006"/>
    <w:rsid w:val="00BB437D"/>
    <w:rsid w:val="00BC6254"/>
    <w:rsid w:val="00BC7DAC"/>
    <w:rsid w:val="00BE4D80"/>
    <w:rsid w:val="00BE72D3"/>
    <w:rsid w:val="00BF366F"/>
    <w:rsid w:val="00BF3836"/>
    <w:rsid w:val="00BF55A7"/>
    <w:rsid w:val="00C024F9"/>
    <w:rsid w:val="00C05B27"/>
    <w:rsid w:val="00C16292"/>
    <w:rsid w:val="00C22117"/>
    <w:rsid w:val="00C2268E"/>
    <w:rsid w:val="00C36117"/>
    <w:rsid w:val="00C36651"/>
    <w:rsid w:val="00C5168B"/>
    <w:rsid w:val="00C5299A"/>
    <w:rsid w:val="00C5403F"/>
    <w:rsid w:val="00C54D1C"/>
    <w:rsid w:val="00C60357"/>
    <w:rsid w:val="00C61F9D"/>
    <w:rsid w:val="00C632AA"/>
    <w:rsid w:val="00C66B09"/>
    <w:rsid w:val="00C9064B"/>
    <w:rsid w:val="00C92DE2"/>
    <w:rsid w:val="00C9421E"/>
    <w:rsid w:val="00C9721E"/>
    <w:rsid w:val="00CA0345"/>
    <w:rsid w:val="00CC6BDC"/>
    <w:rsid w:val="00CD6C97"/>
    <w:rsid w:val="00CE45D7"/>
    <w:rsid w:val="00CE6756"/>
    <w:rsid w:val="00CE7ED7"/>
    <w:rsid w:val="00CF58A5"/>
    <w:rsid w:val="00CF77BB"/>
    <w:rsid w:val="00D01E53"/>
    <w:rsid w:val="00D07358"/>
    <w:rsid w:val="00D078E3"/>
    <w:rsid w:val="00D17C45"/>
    <w:rsid w:val="00D360D0"/>
    <w:rsid w:val="00D52365"/>
    <w:rsid w:val="00D53A61"/>
    <w:rsid w:val="00D63F9B"/>
    <w:rsid w:val="00D7508E"/>
    <w:rsid w:val="00D75C9A"/>
    <w:rsid w:val="00D777A9"/>
    <w:rsid w:val="00D802FD"/>
    <w:rsid w:val="00D8093D"/>
    <w:rsid w:val="00D80A08"/>
    <w:rsid w:val="00D9023B"/>
    <w:rsid w:val="00DA35DD"/>
    <w:rsid w:val="00DB03BE"/>
    <w:rsid w:val="00DB4542"/>
    <w:rsid w:val="00DB5544"/>
    <w:rsid w:val="00DB6F1A"/>
    <w:rsid w:val="00DD6395"/>
    <w:rsid w:val="00DF4374"/>
    <w:rsid w:val="00DF65E8"/>
    <w:rsid w:val="00E034C0"/>
    <w:rsid w:val="00E03A6E"/>
    <w:rsid w:val="00E07A4A"/>
    <w:rsid w:val="00E12132"/>
    <w:rsid w:val="00E12C6D"/>
    <w:rsid w:val="00E20AB7"/>
    <w:rsid w:val="00E24504"/>
    <w:rsid w:val="00E3168A"/>
    <w:rsid w:val="00E424A2"/>
    <w:rsid w:val="00E50C4F"/>
    <w:rsid w:val="00E64481"/>
    <w:rsid w:val="00E660D2"/>
    <w:rsid w:val="00E66149"/>
    <w:rsid w:val="00E73485"/>
    <w:rsid w:val="00E90F62"/>
    <w:rsid w:val="00EA0F8B"/>
    <w:rsid w:val="00EA7791"/>
    <w:rsid w:val="00EB1968"/>
    <w:rsid w:val="00EC2862"/>
    <w:rsid w:val="00EC47FC"/>
    <w:rsid w:val="00ED2241"/>
    <w:rsid w:val="00ED383D"/>
    <w:rsid w:val="00EF3586"/>
    <w:rsid w:val="00EF3A48"/>
    <w:rsid w:val="00F02523"/>
    <w:rsid w:val="00F03AD2"/>
    <w:rsid w:val="00F05151"/>
    <w:rsid w:val="00F0688C"/>
    <w:rsid w:val="00F15DA4"/>
    <w:rsid w:val="00F17CFD"/>
    <w:rsid w:val="00F22837"/>
    <w:rsid w:val="00F248A5"/>
    <w:rsid w:val="00F32328"/>
    <w:rsid w:val="00F41334"/>
    <w:rsid w:val="00F42FD9"/>
    <w:rsid w:val="00F46894"/>
    <w:rsid w:val="00F60364"/>
    <w:rsid w:val="00F770D2"/>
    <w:rsid w:val="00F81380"/>
    <w:rsid w:val="00F90562"/>
    <w:rsid w:val="00F915C2"/>
    <w:rsid w:val="00F96082"/>
    <w:rsid w:val="00FA1AB3"/>
    <w:rsid w:val="00FA287D"/>
    <w:rsid w:val="00FA32AB"/>
    <w:rsid w:val="00FB196F"/>
    <w:rsid w:val="00FB2DF6"/>
    <w:rsid w:val="00FB725A"/>
    <w:rsid w:val="00FC1EDA"/>
    <w:rsid w:val="00FC37C6"/>
    <w:rsid w:val="00FC4762"/>
    <w:rsid w:val="00FC5257"/>
    <w:rsid w:val="00FC7535"/>
    <w:rsid w:val="00FD6D9C"/>
    <w:rsid w:val="00FE50FB"/>
    <w:rsid w:val="00FF32DE"/>
    <w:rsid w:val="00FF5073"/>
    <w:rsid w:val="00FF537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C8A47F"/>
  <w15:chartTrackingRefBased/>
  <w15:docId w15:val="{24E7B584-E4CC-4088-94B2-08CC06B82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line="360" w:lineRule="auto"/>
      <w:jc w:val="center"/>
    </w:pPr>
    <w:rPr>
      <w:sz w:val="22"/>
      <w:szCs w:val="22"/>
      <w:lang w:eastAsia="en-US"/>
    </w:rPr>
  </w:style>
  <w:style w:type="paragraph" w:styleId="Nagwek1">
    <w:name w:val="heading 1"/>
    <w:basedOn w:val="Normalny"/>
    <w:next w:val="Normalny"/>
    <w:link w:val="Nagwek1Znak"/>
    <w:uiPriority w:val="9"/>
    <w:qFormat/>
    <w:rsid w:val="00EC47FC"/>
    <w:pPr>
      <w:keepNext/>
      <w:spacing w:before="240" w:after="60"/>
      <w:outlineLvl w:val="0"/>
    </w:pPr>
    <w:rPr>
      <w:rFonts w:ascii="Cambria" w:eastAsia="Times New Roman" w:hAnsi="Cambria"/>
      <w:b/>
      <w:bCs/>
      <w:kern w:val="32"/>
      <w:sz w:val="32"/>
      <w:szCs w:val="32"/>
      <w:lang w:val="x-none"/>
    </w:rPr>
  </w:style>
  <w:style w:type="paragraph" w:styleId="Nagwek2">
    <w:name w:val="heading 2"/>
    <w:basedOn w:val="Normalny"/>
    <w:next w:val="Normalny"/>
    <w:link w:val="Nagwek2Znak"/>
    <w:uiPriority w:val="9"/>
    <w:unhideWhenUsed/>
    <w:qFormat/>
    <w:rsid w:val="00EC47FC"/>
    <w:pPr>
      <w:keepNext/>
      <w:spacing w:before="240" w:after="60"/>
      <w:outlineLvl w:val="1"/>
    </w:pPr>
    <w:rPr>
      <w:rFonts w:ascii="Cambria" w:eastAsia="Times New Roman" w:hAnsi="Cambria"/>
      <w:b/>
      <w:bCs/>
      <w:i/>
      <w:iCs/>
      <w:sz w:val="28"/>
      <w:szCs w:val="28"/>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F32DE"/>
    <w:pPr>
      <w:tabs>
        <w:tab w:val="center" w:pos="4536"/>
        <w:tab w:val="right" w:pos="9072"/>
      </w:tabs>
    </w:pPr>
    <w:rPr>
      <w:lang w:val="x-none"/>
    </w:rPr>
  </w:style>
  <w:style w:type="character" w:customStyle="1" w:styleId="NagwekZnak">
    <w:name w:val="Nagłówek Znak"/>
    <w:link w:val="Nagwek"/>
    <w:uiPriority w:val="99"/>
    <w:rsid w:val="00FF32DE"/>
    <w:rPr>
      <w:sz w:val="22"/>
      <w:szCs w:val="22"/>
      <w:lang w:eastAsia="en-US"/>
    </w:rPr>
  </w:style>
  <w:style w:type="paragraph" w:styleId="Stopka">
    <w:name w:val="footer"/>
    <w:basedOn w:val="Normalny"/>
    <w:link w:val="StopkaZnak"/>
    <w:uiPriority w:val="99"/>
    <w:unhideWhenUsed/>
    <w:rsid w:val="00FF32DE"/>
    <w:pPr>
      <w:tabs>
        <w:tab w:val="center" w:pos="4536"/>
        <w:tab w:val="right" w:pos="9072"/>
      </w:tabs>
    </w:pPr>
    <w:rPr>
      <w:lang w:val="x-none"/>
    </w:rPr>
  </w:style>
  <w:style w:type="character" w:customStyle="1" w:styleId="StopkaZnak">
    <w:name w:val="Stopka Znak"/>
    <w:link w:val="Stopka"/>
    <w:uiPriority w:val="99"/>
    <w:rsid w:val="00FF32DE"/>
    <w:rPr>
      <w:sz w:val="22"/>
      <w:szCs w:val="22"/>
      <w:lang w:eastAsia="en-US"/>
    </w:rPr>
  </w:style>
  <w:style w:type="paragraph" w:customStyle="1" w:styleId="podpunkty">
    <w:name w:val="podpunkty"/>
    <w:basedOn w:val="Akapitzlist"/>
    <w:qFormat/>
    <w:rsid w:val="00FF5073"/>
    <w:pPr>
      <w:numPr>
        <w:numId w:val="4"/>
      </w:numPr>
      <w:tabs>
        <w:tab w:val="num" w:pos="360"/>
        <w:tab w:val="num" w:pos="1418"/>
      </w:tabs>
      <w:suppressAutoHyphens/>
      <w:spacing w:line="288" w:lineRule="auto"/>
      <w:ind w:left="1037" w:hanging="357"/>
      <w:contextualSpacing/>
      <w:jc w:val="both"/>
    </w:pPr>
    <w:rPr>
      <w:rFonts w:eastAsia="Times New Roman" w:cs="Calibri"/>
      <w:szCs w:val="24"/>
      <w:lang w:eastAsia="ar-SA"/>
    </w:rPr>
  </w:style>
  <w:style w:type="paragraph" w:styleId="Akapitzlist">
    <w:name w:val="List Paragraph"/>
    <w:basedOn w:val="Normalny"/>
    <w:uiPriority w:val="34"/>
    <w:qFormat/>
    <w:rsid w:val="00FF5073"/>
    <w:pPr>
      <w:ind w:left="708"/>
    </w:pPr>
  </w:style>
  <w:style w:type="paragraph" w:styleId="Tekstpodstawowy">
    <w:name w:val="Body Text"/>
    <w:basedOn w:val="Normalny"/>
    <w:link w:val="TekstpodstawowyZnak"/>
    <w:rsid w:val="002C3060"/>
    <w:pPr>
      <w:widowControl w:val="0"/>
      <w:suppressAutoHyphens/>
      <w:spacing w:after="120" w:line="240" w:lineRule="auto"/>
      <w:jc w:val="left"/>
    </w:pPr>
    <w:rPr>
      <w:rFonts w:ascii="Times New Roman" w:eastAsia="Lucida Sans Unicode" w:hAnsi="Times New Roman"/>
      <w:sz w:val="24"/>
      <w:szCs w:val="24"/>
      <w:lang w:val="x-none"/>
    </w:rPr>
  </w:style>
  <w:style w:type="character" w:customStyle="1" w:styleId="TekstpodstawowyZnak">
    <w:name w:val="Tekst podstawowy Znak"/>
    <w:link w:val="Tekstpodstawowy"/>
    <w:rsid w:val="002C3060"/>
    <w:rPr>
      <w:rFonts w:ascii="Times New Roman" w:eastAsia="Lucida Sans Unicode" w:hAnsi="Times New Roman"/>
      <w:sz w:val="24"/>
      <w:szCs w:val="24"/>
    </w:rPr>
  </w:style>
  <w:style w:type="paragraph" w:customStyle="1" w:styleId="TableContents">
    <w:name w:val="Table Contents"/>
    <w:basedOn w:val="Normalny"/>
    <w:rsid w:val="00CA0345"/>
    <w:pPr>
      <w:widowControl w:val="0"/>
      <w:suppressLineNumbers/>
      <w:suppressAutoHyphens/>
      <w:autoSpaceDN w:val="0"/>
      <w:spacing w:line="240" w:lineRule="auto"/>
      <w:jc w:val="left"/>
      <w:textAlignment w:val="baseline"/>
    </w:pPr>
    <w:rPr>
      <w:rFonts w:ascii="Times New Roman" w:eastAsia="Arial Unicode MS" w:hAnsi="Times New Roman" w:cs="Mangal"/>
      <w:kern w:val="3"/>
      <w:sz w:val="24"/>
      <w:szCs w:val="24"/>
      <w:lang w:eastAsia="zh-CN" w:bidi="hi-IN"/>
    </w:rPr>
  </w:style>
  <w:style w:type="paragraph" w:customStyle="1" w:styleId="Tekstpodstawowy21">
    <w:name w:val="Tekst podstawowy 21"/>
    <w:basedOn w:val="Normalny"/>
    <w:rsid w:val="00E034C0"/>
    <w:pPr>
      <w:spacing w:line="240" w:lineRule="auto"/>
      <w:jc w:val="both"/>
    </w:pPr>
    <w:rPr>
      <w:rFonts w:ascii="Times New Roman" w:eastAsia="Times New Roman" w:hAnsi="Times New Roman"/>
      <w:sz w:val="24"/>
      <w:szCs w:val="24"/>
    </w:rPr>
  </w:style>
  <w:style w:type="table" w:styleId="Tabela-Siatka">
    <w:name w:val="Table Grid"/>
    <w:basedOn w:val="Standardowy"/>
    <w:uiPriority w:val="59"/>
    <w:rsid w:val="002E6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133203"/>
    <w:pPr>
      <w:widowControl w:val="0"/>
      <w:suppressAutoHyphens/>
      <w:autoSpaceDN w:val="0"/>
      <w:textAlignment w:val="baseline"/>
    </w:pPr>
    <w:rPr>
      <w:rFonts w:ascii="Times New Roman" w:eastAsia="Lucida Sans Unicode" w:hAnsi="Times New Roman" w:cs="Tahoma"/>
      <w:kern w:val="3"/>
      <w:sz w:val="24"/>
      <w:szCs w:val="24"/>
    </w:rPr>
  </w:style>
  <w:style w:type="numbering" w:customStyle="1" w:styleId="WW8Num4">
    <w:name w:val="WW8Num4"/>
    <w:basedOn w:val="Bezlisty"/>
    <w:rsid w:val="00133203"/>
    <w:pPr>
      <w:numPr>
        <w:numId w:val="7"/>
      </w:numPr>
    </w:pPr>
  </w:style>
  <w:style w:type="paragraph" w:customStyle="1" w:styleId="Domylnie">
    <w:name w:val="Domyślnie"/>
    <w:rsid w:val="00810EC4"/>
    <w:pPr>
      <w:tabs>
        <w:tab w:val="left" w:pos="708"/>
      </w:tabs>
      <w:suppressAutoHyphens/>
      <w:spacing w:after="200" w:line="276" w:lineRule="auto"/>
    </w:pPr>
    <w:rPr>
      <w:rFonts w:eastAsia="Lucida Sans Unicode" w:cs="Calibri"/>
      <w:color w:val="000000"/>
      <w:sz w:val="24"/>
      <w:szCs w:val="24"/>
      <w:lang w:eastAsia="en-US" w:bidi="hi-IN"/>
    </w:rPr>
  </w:style>
  <w:style w:type="paragraph" w:customStyle="1" w:styleId="Default">
    <w:name w:val="Default"/>
    <w:rsid w:val="00402A18"/>
    <w:pPr>
      <w:autoSpaceDE w:val="0"/>
      <w:autoSpaceDN w:val="0"/>
      <w:adjustRightInd w:val="0"/>
    </w:pPr>
    <w:rPr>
      <w:rFonts w:ascii="Times New Roman" w:hAnsi="Times New Roman"/>
      <w:color w:val="000000"/>
      <w:sz w:val="24"/>
      <w:szCs w:val="24"/>
    </w:rPr>
  </w:style>
  <w:style w:type="character" w:customStyle="1" w:styleId="Nagwek2Znak">
    <w:name w:val="Nagłówek 2 Znak"/>
    <w:link w:val="Nagwek2"/>
    <w:uiPriority w:val="9"/>
    <w:rsid w:val="00EC47FC"/>
    <w:rPr>
      <w:rFonts w:ascii="Cambria" w:eastAsia="Times New Roman" w:hAnsi="Cambria" w:cs="Times New Roman"/>
      <w:b/>
      <w:bCs/>
      <w:i/>
      <w:iCs/>
      <w:sz w:val="28"/>
      <w:szCs w:val="28"/>
      <w:lang w:eastAsia="en-US"/>
    </w:rPr>
  </w:style>
  <w:style w:type="character" w:customStyle="1" w:styleId="Nagwek1Znak">
    <w:name w:val="Nagłówek 1 Znak"/>
    <w:link w:val="Nagwek1"/>
    <w:uiPriority w:val="9"/>
    <w:rsid w:val="00EC47FC"/>
    <w:rPr>
      <w:rFonts w:ascii="Cambria" w:eastAsia="Times New Roman" w:hAnsi="Cambria" w:cs="Times New Roman"/>
      <w:b/>
      <w:bCs/>
      <w:kern w:val="32"/>
      <w:sz w:val="32"/>
      <w:szCs w:val="32"/>
      <w:lang w:eastAsia="en-US"/>
    </w:rPr>
  </w:style>
  <w:style w:type="character" w:styleId="Odwoaniedokomentarza">
    <w:name w:val="annotation reference"/>
    <w:uiPriority w:val="99"/>
    <w:semiHidden/>
    <w:unhideWhenUsed/>
    <w:rsid w:val="00C632AA"/>
    <w:rPr>
      <w:sz w:val="16"/>
      <w:szCs w:val="16"/>
    </w:rPr>
  </w:style>
  <w:style w:type="paragraph" w:styleId="Tekstkomentarza">
    <w:name w:val="annotation text"/>
    <w:basedOn w:val="Normalny"/>
    <w:link w:val="TekstkomentarzaZnak"/>
    <w:uiPriority w:val="99"/>
    <w:semiHidden/>
    <w:unhideWhenUsed/>
    <w:rsid w:val="00C632AA"/>
    <w:pPr>
      <w:spacing w:line="240" w:lineRule="auto"/>
      <w:jc w:val="left"/>
    </w:pPr>
    <w:rPr>
      <w:rFonts w:ascii="Times New Roman" w:eastAsia="Times New Roman" w:hAnsi="Times New Roman"/>
      <w:sz w:val="20"/>
      <w:szCs w:val="20"/>
      <w:lang w:eastAsia="pl-PL"/>
    </w:rPr>
  </w:style>
  <w:style w:type="character" w:customStyle="1" w:styleId="TekstkomentarzaZnak">
    <w:name w:val="Tekst komentarza Znak"/>
    <w:link w:val="Tekstkomentarza"/>
    <w:uiPriority w:val="99"/>
    <w:semiHidden/>
    <w:rsid w:val="00C632AA"/>
    <w:rPr>
      <w:rFonts w:ascii="Times New Roman" w:eastAsia="Times New Roman" w:hAnsi="Times New Roman"/>
    </w:rPr>
  </w:style>
  <w:style w:type="character" w:styleId="Hipercze">
    <w:name w:val="Hyperlink"/>
    <w:uiPriority w:val="99"/>
    <w:unhideWhenUsed/>
    <w:rsid w:val="00DB5544"/>
    <w:rPr>
      <w:color w:val="467886"/>
      <w:u w:val="single"/>
    </w:rPr>
  </w:style>
  <w:style w:type="character" w:styleId="Nierozpoznanawzmianka">
    <w:name w:val="Unresolved Mention"/>
    <w:uiPriority w:val="99"/>
    <w:semiHidden/>
    <w:unhideWhenUsed/>
    <w:rsid w:val="00DB5544"/>
    <w:rPr>
      <w:color w:val="605E5C"/>
      <w:shd w:val="clear" w:color="auto" w:fill="E1DFDD"/>
    </w:rPr>
  </w:style>
  <w:style w:type="paragraph" w:styleId="Tekstprzypisudolnego">
    <w:name w:val="footnote text"/>
    <w:basedOn w:val="Normalny"/>
    <w:link w:val="TekstprzypisudolnegoZnak"/>
    <w:uiPriority w:val="99"/>
    <w:semiHidden/>
    <w:unhideWhenUsed/>
    <w:rsid w:val="00AC094D"/>
    <w:pPr>
      <w:spacing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AC094D"/>
    <w:rPr>
      <w:lang w:eastAsia="en-US"/>
    </w:rPr>
  </w:style>
  <w:style w:type="character" w:styleId="Odwoanieprzypisudolnego">
    <w:name w:val="footnote reference"/>
    <w:basedOn w:val="Domylnaczcionkaakapitu"/>
    <w:uiPriority w:val="99"/>
    <w:semiHidden/>
    <w:unhideWhenUsed/>
    <w:rsid w:val="00AC094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722130">
      <w:bodyDiv w:val="1"/>
      <w:marLeft w:val="0"/>
      <w:marRight w:val="0"/>
      <w:marTop w:val="0"/>
      <w:marBottom w:val="0"/>
      <w:divBdr>
        <w:top w:val="none" w:sz="0" w:space="0" w:color="auto"/>
        <w:left w:val="none" w:sz="0" w:space="0" w:color="auto"/>
        <w:bottom w:val="none" w:sz="0" w:space="0" w:color="auto"/>
        <w:right w:val="none" w:sz="0" w:space="0" w:color="auto"/>
      </w:divBdr>
    </w:div>
    <w:div w:id="559706418">
      <w:bodyDiv w:val="1"/>
      <w:marLeft w:val="0"/>
      <w:marRight w:val="0"/>
      <w:marTop w:val="0"/>
      <w:marBottom w:val="0"/>
      <w:divBdr>
        <w:top w:val="none" w:sz="0" w:space="0" w:color="auto"/>
        <w:left w:val="none" w:sz="0" w:space="0" w:color="auto"/>
        <w:bottom w:val="none" w:sz="0" w:space="0" w:color="auto"/>
        <w:right w:val="none" w:sz="0" w:space="0" w:color="auto"/>
      </w:divBdr>
    </w:div>
    <w:div w:id="1234118599">
      <w:bodyDiv w:val="1"/>
      <w:marLeft w:val="0"/>
      <w:marRight w:val="0"/>
      <w:marTop w:val="0"/>
      <w:marBottom w:val="0"/>
      <w:divBdr>
        <w:top w:val="none" w:sz="0" w:space="0" w:color="auto"/>
        <w:left w:val="none" w:sz="0" w:space="0" w:color="auto"/>
        <w:bottom w:val="none" w:sz="0" w:space="0" w:color="auto"/>
        <w:right w:val="none" w:sz="0" w:space="0" w:color="auto"/>
      </w:divBdr>
    </w:div>
    <w:div w:id="1569271011">
      <w:bodyDiv w:val="1"/>
      <w:marLeft w:val="0"/>
      <w:marRight w:val="0"/>
      <w:marTop w:val="0"/>
      <w:marBottom w:val="0"/>
      <w:divBdr>
        <w:top w:val="none" w:sz="0" w:space="0" w:color="auto"/>
        <w:left w:val="none" w:sz="0" w:space="0" w:color="auto"/>
        <w:bottom w:val="none" w:sz="0" w:space="0" w:color="auto"/>
        <w:right w:val="none" w:sz="0" w:space="0" w:color="auto"/>
      </w:divBdr>
    </w:div>
    <w:div w:id="1590045686">
      <w:bodyDiv w:val="1"/>
      <w:marLeft w:val="0"/>
      <w:marRight w:val="0"/>
      <w:marTop w:val="0"/>
      <w:marBottom w:val="0"/>
      <w:divBdr>
        <w:top w:val="none" w:sz="0" w:space="0" w:color="auto"/>
        <w:left w:val="none" w:sz="0" w:space="0" w:color="auto"/>
        <w:bottom w:val="none" w:sz="0" w:space="0" w:color="auto"/>
        <w:right w:val="none" w:sz="0" w:space="0" w:color="auto"/>
      </w:divBdr>
    </w:div>
    <w:div w:id="1753817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E80A36-0A8C-4961-AB07-4558CE2E3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10</Pages>
  <Words>3599</Words>
  <Characters>21599</Characters>
  <Application>Microsoft Office Word</Application>
  <DocSecurity>0</DocSecurity>
  <Lines>179</Lines>
  <Paragraphs>50</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25148</CharactersWithSpaces>
  <SharedDoc>false</SharedDoc>
  <HLinks>
    <vt:vector size="12" baseType="variant">
      <vt:variant>
        <vt:i4>2883597</vt:i4>
      </vt:variant>
      <vt:variant>
        <vt:i4>3</vt:i4>
      </vt:variant>
      <vt:variant>
        <vt:i4>0</vt:i4>
      </vt:variant>
      <vt:variant>
        <vt:i4>5</vt:i4>
      </vt:variant>
      <vt:variant>
        <vt:lpwstr>mailto:iod@mzk.stalowa-wola.pl</vt:lpwstr>
      </vt:variant>
      <vt:variant>
        <vt:lpwstr/>
      </vt:variant>
      <vt:variant>
        <vt:i4>3670021</vt:i4>
      </vt:variant>
      <vt:variant>
        <vt:i4>0</vt:i4>
      </vt:variant>
      <vt:variant>
        <vt:i4>0</vt:i4>
      </vt:variant>
      <vt:variant>
        <vt:i4>5</vt:i4>
      </vt:variant>
      <vt:variant>
        <vt:lpwstr>mailto:faktura@mzk.stalowa-wola.pl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Artur AW. Wyrobek</cp:lastModifiedBy>
  <cp:revision>6</cp:revision>
  <cp:lastPrinted>2026-03-04T08:17:00Z</cp:lastPrinted>
  <dcterms:created xsi:type="dcterms:W3CDTF">2026-06-08T06:24:00Z</dcterms:created>
  <dcterms:modified xsi:type="dcterms:W3CDTF">2026-06-19T06:32:00Z</dcterms:modified>
</cp:coreProperties>
</file>